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4589C077" w14:textId="77777777" w:rsidR="001E219A" w:rsidRDefault="001E219A" w:rsidP="00844DAA">
      <w:pPr>
        <w:tabs>
          <w:tab w:val="left" w:pos="851"/>
        </w:tabs>
        <w:spacing w:before="60" w:after="60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  <w:lang w:eastAsia="fr-FR"/>
        </w:rPr>
        <w:drawing>
          <wp:anchor distT="0" distB="0" distL="114300" distR="114300" simplePos="0" relativeHeight="251660288" behindDoc="0" locked="0" layoutInCell="1" allowOverlap="1" wp14:anchorId="162FCAAB" wp14:editId="427EC7E1">
            <wp:simplePos x="0" y="0"/>
            <wp:positionH relativeFrom="column">
              <wp:posOffset>1964055</wp:posOffset>
            </wp:positionH>
            <wp:positionV relativeFrom="paragraph">
              <wp:posOffset>-233680</wp:posOffset>
            </wp:positionV>
            <wp:extent cx="2628900" cy="1250315"/>
            <wp:effectExtent l="0" t="0" r="0" b="0"/>
            <wp:wrapNone/>
            <wp:docPr id="3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8900" cy="1250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tblInd w:w="-15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434"/>
      </w:tblGrid>
      <w:tr w:rsidR="001E219A" w14:paraId="074EDDD4" w14:textId="77777777">
        <w:trPr>
          <w:trHeight w:val="1132"/>
        </w:trPr>
        <w:tc>
          <w:tcPr>
            <w:tcW w:w="10434" w:type="dxa"/>
            <w:shd w:val="clear" w:color="auto" w:fill="auto"/>
          </w:tcPr>
          <w:p w14:paraId="50A965ED" w14:textId="77777777" w:rsidR="001E219A" w:rsidRDefault="001E219A" w:rsidP="00844DAA">
            <w:pPr>
              <w:pStyle w:val="Pieddepage"/>
              <w:tabs>
                <w:tab w:val="clear" w:pos="4536"/>
                <w:tab w:val="clear" w:pos="9072"/>
                <w:tab w:val="left" w:pos="851"/>
              </w:tabs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0DB826FE" w14:textId="77777777" w:rsidR="001E219A" w:rsidRDefault="001E219A" w:rsidP="00844DAA">
            <w:pPr>
              <w:pStyle w:val="Pieddepage"/>
              <w:tabs>
                <w:tab w:val="clear" w:pos="4536"/>
                <w:tab w:val="clear" w:pos="9072"/>
                <w:tab w:val="left" w:pos="851"/>
              </w:tabs>
              <w:jc w:val="center"/>
            </w:pPr>
            <w:r>
              <w:rPr>
                <w:rFonts w:ascii="Arial" w:hAnsi="Arial" w:cs="Arial"/>
                <w:b/>
                <w:sz w:val="18"/>
                <w:szCs w:val="18"/>
              </w:rPr>
              <w:br/>
            </w:r>
          </w:p>
          <w:p w14:paraId="6CBC9558" w14:textId="77777777" w:rsidR="001E219A" w:rsidRDefault="001E219A" w:rsidP="00844DAA">
            <w:pPr>
              <w:pStyle w:val="Pieddepage"/>
              <w:tabs>
                <w:tab w:val="clear" w:pos="4536"/>
                <w:tab w:val="clear" w:pos="9072"/>
                <w:tab w:val="left" w:pos="851"/>
              </w:tabs>
              <w:jc w:val="center"/>
            </w:pPr>
          </w:p>
          <w:p w14:paraId="19BA3E38" w14:textId="77777777" w:rsidR="001E219A" w:rsidRDefault="001E219A" w:rsidP="00844DAA">
            <w:pPr>
              <w:pStyle w:val="Pieddepage"/>
              <w:tabs>
                <w:tab w:val="clear" w:pos="4536"/>
                <w:tab w:val="clear" w:pos="9072"/>
                <w:tab w:val="left" w:pos="851"/>
              </w:tabs>
              <w:jc w:val="center"/>
            </w:pPr>
          </w:p>
          <w:p w14:paraId="18F19787" w14:textId="77777777" w:rsidR="001E219A" w:rsidRPr="00C22D0C" w:rsidRDefault="001E219A" w:rsidP="00844DAA">
            <w:pPr>
              <w:pStyle w:val="Pieddepage"/>
              <w:tabs>
                <w:tab w:val="clear" w:pos="4536"/>
                <w:tab w:val="clear" w:pos="9072"/>
                <w:tab w:val="left" w:pos="851"/>
              </w:tabs>
              <w:jc w:val="center"/>
              <w:rPr>
                <w:sz w:val="8"/>
                <w:szCs w:val="8"/>
              </w:rPr>
            </w:pPr>
          </w:p>
        </w:tc>
      </w:tr>
    </w:tbl>
    <w:p w14:paraId="77A0C1F0" w14:textId="77777777" w:rsidR="001E219A" w:rsidRDefault="001E219A" w:rsidP="00844DAA">
      <w:pPr>
        <w:tabs>
          <w:tab w:val="left" w:pos="851"/>
        </w:tabs>
        <w:sectPr w:rsidR="001E219A" w:rsidSect="001E219A">
          <w:footerReference w:type="default" r:id="rId9"/>
          <w:pgSz w:w="11906" w:h="16838"/>
          <w:pgMar w:top="454" w:right="851" w:bottom="736" w:left="851" w:header="720" w:footer="680" w:gutter="0"/>
          <w:pgNumType w:start="1"/>
          <w:cols w:space="720"/>
          <w:docGrid w:linePitch="360"/>
        </w:sect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002"/>
        <w:gridCol w:w="1275"/>
      </w:tblGrid>
      <w:tr w:rsidR="001E219A" w14:paraId="5EF3E4A6" w14:textId="77777777">
        <w:tc>
          <w:tcPr>
            <w:tcW w:w="9002" w:type="dxa"/>
            <w:shd w:val="clear" w:color="auto" w:fill="66CCFF"/>
          </w:tcPr>
          <w:p w14:paraId="6D3D0FAB" w14:textId="77777777" w:rsidR="001E219A" w:rsidRDefault="001E219A" w:rsidP="00844DAA">
            <w:pPr>
              <w:tabs>
                <w:tab w:val="left" w:pos="851"/>
              </w:tabs>
              <w:spacing w:before="120" w:after="120"/>
              <w:jc w:val="center"/>
              <w:rPr>
                <w:rFonts w:ascii="Arial" w:hAnsi="Arial" w:cs="Arial"/>
                <w:b/>
                <w:bCs/>
                <w:caps/>
                <w:sz w:val="28"/>
                <w:szCs w:val="28"/>
              </w:rPr>
            </w:pPr>
            <w:r>
              <w:rPr>
                <w:rFonts w:ascii="Arial" w:hAnsi="Arial" w:cs="Arial"/>
                <w:sz w:val="24"/>
                <w:szCs w:val="24"/>
              </w:rPr>
              <w:t>MARCH</w:t>
            </w:r>
            <w:r>
              <w:rPr>
                <w:rFonts w:ascii="Arial" w:hAnsi="Arial" w:cs="Arial"/>
                <w:caps/>
                <w:sz w:val="24"/>
                <w:szCs w:val="24"/>
              </w:rPr>
              <w:t>é</w:t>
            </w:r>
            <w:r>
              <w:rPr>
                <w:rFonts w:ascii="Arial" w:hAnsi="Arial" w:cs="Arial"/>
                <w:sz w:val="24"/>
                <w:szCs w:val="24"/>
              </w:rPr>
              <w:t>S ET ACCORDS-CADRES</w:t>
            </w:r>
          </w:p>
          <w:p w14:paraId="5A8EFA25" w14:textId="77777777" w:rsidR="001E219A" w:rsidRDefault="001E219A" w:rsidP="006C4338">
            <w:pPr>
              <w:tabs>
                <w:tab w:val="left" w:pos="851"/>
              </w:tabs>
              <w:spacing w:before="120" w:after="120"/>
              <w:jc w:val="center"/>
              <w:rPr>
                <w:cap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caps/>
                <w:sz w:val="28"/>
                <w:szCs w:val="28"/>
              </w:rPr>
              <w:t>ACTE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D’ENGAGEMENT</w:t>
            </w:r>
            <w:r>
              <w:rPr>
                <w:rStyle w:val="Caractresdenotedebasdepage"/>
                <w:rFonts w:ascii="Arial" w:hAnsi="Arial"/>
                <w:b/>
                <w:bCs/>
                <w:sz w:val="28"/>
                <w:szCs w:val="28"/>
              </w:rPr>
              <w:footnoteReference w:id="1"/>
            </w:r>
          </w:p>
        </w:tc>
        <w:tc>
          <w:tcPr>
            <w:tcW w:w="1275" w:type="dxa"/>
            <w:shd w:val="clear" w:color="auto" w:fill="66CCFF"/>
          </w:tcPr>
          <w:p w14:paraId="3A1F545A" w14:textId="77777777" w:rsidR="001E219A" w:rsidRDefault="001E219A" w:rsidP="0083205E">
            <w:pPr>
              <w:pStyle w:val="Titre8"/>
              <w:tabs>
                <w:tab w:val="left" w:pos="851"/>
                <w:tab w:val="right" w:pos="9639"/>
              </w:tabs>
              <w:spacing w:before="120" w:after="120"/>
            </w:pPr>
            <w:r>
              <w:rPr>
                <w:caps/>
                <w:sz w:val="28"/>
                <w:szCs w:val="28"/>
              </w:rPr>
              <w:t>ATTRI1</w:t>
            </w:r>
          </w:p>
        </w:tc>
      </w:tr>
    </w:tbl>
    <w:p w14:paraId="4D9799FB" w14:textId="77777777" w:rsidR="001E219A" w:rsidRPr="00972CC5" w:rsidRDefault="001E219A" w:rsidP="006C4338">
      <w:pPr>
        <w:tabs>
          <w:tab w:val="left" w:pos="851"/>
        </w:tabs>
        <w:rPr>
          <w:sz w:val="16"/>
          <w:szCs w:val="16"/>
        </w:rPr>
      </w:pPr>
    </w:p>
    <w:p w14:paraId="4BFB1EAE" w14:textId="77777777" w:rsidR="001E219A" w:rsidRDefault="001E219A" w:rsidP="00AC366C">
      <w:pPr>
        <w:pStyle w:val="Corpsdetexte31"/>
        <w:tabs>
          <w:tab w:val="left" w:pos="851"/>
        </w:tabs>
        <w:jc w:val="both"/>
      </w:pPr>
      <w:r>
        <w:rPr>
          <w:sz w:val="18"/>
          <w:szCs w:val="18"/>
        </w:rPr>
        <w:t xml:space="preserve">Alors qu’un acte d’engagement était autrefois requis de l’opérateur économique soumissionnaire lors du dépôt de son offre, sa signature n’est plus aujourd’hui requise qu’au stade de l’attribution du marché. </w:t>
      </w:r>
    </w:p>
    <w:p w14:paraId="7BD4D3A5" w14:textId="77777777" w:rsidR="001E219A" w:rsidRPr="00972CC5" w:rsidRDefault="001E219A" w:rsidP="005846FB">
      <w:pPr>
        <w:tabs>
          <w:tab w:val="left" w:pos="426"/>
          <w:tab w:val="left" w:pos="851"/>
        </w:tabs>
        <w:jc w:val="both"/>
        <w:rPr>
          <w:rFonts w:ascii="Arial" w:hAnsi="Arial" w:cs="Arial"/>
          <w:sz w:val="16"/>
          <w:szCs w:val="16"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1E219A" w14:paraId="59A52A5B" w14:textId="77777777">
        <w:tc>
          <w:tcPr>
            <w:tcW w:w="10277" w:type="dxa"/>
            <w:shd w:val="clear" w:color="auto" w:fill="66CCFF"/>
          </w:tcPr>
          <w:p w14:paraId="2EC86A5C" w14:textId="77777777" w:rsidR="001E219A" w:rsidRDefault="001E219A" w:rsidP="005846FB">
            <w:pPr>
              <w:tabs>
                <w:tab w:val="left" w:pos="-142"/>
                <w:tab w:val="left" w:pos="851"/>
                <w:tab w:val="left" w:pos="4111"/>
              </w:tabs>
              <w:jc w:val="both"/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A - Objet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de l’acte d’engagement</w:t>
            </w:r>
            <w:r>
              <w:rPr>
                <w:rFonts w:ascii="Arial" w:hAnsi="Arial" w:cs="Arial"/>
                <w:b/>
                <w:sz w:val="22"/>
                <w:szCs w:val="22"/>
              </w:rPr>
              <w:t>.</w:t>
            </w:r>
          </w:p>
        </w:tc>
      </w:tr>
    </w:tbl>
    <w:p w14:paraId="3056C438" w14:textId="77777777" w:rsidR="001E219A" w:rsidRDefault="001E219A" w:rsidP="006C4338">
      <w:pPr>
        <w:tabs>
          <w:tab w:val="left" w:pos="426"/>
          <w:tab w:val="left" w:pos="851"/>
        </w:tabs>
        <w:jc w:val="both"/>
      </w:pPr>
    </w:p>
    <w:p w14:paraId="0BB2660C" w14:textId="77777777" w:rsidR="001E219A" w:rsidRDefault="001E219A" w:rsidP="005846FB">
      <w:pPr>
        <w:tabs>
          <w:tab w:val="left" w:pos="426"/>
          <w:tab w:val="left" w:pos="851"/>
        </w:tabs>
        <w:jc w:val="both"/>
        <w:rPr>
          <w:rFonts w:ascii="Arial" w:hAnsi="Arial" w:cs="Arial"/>
          <w:b/>
          <w:sz w:val="24"/>
          <w:szCs w:val="24"/>
        </w:rPr>
      </w:pPr>
      <w:proofErr w:type="gramStart"/>
      <w:r>
        <w:rPr>
          <w:rFonts w:ascii="Wingdings" w:eastAsia="Wingdings" w:hAnsi="Wingdings" w:cs="Wingdings"/>
          <w:b/>
          <w:color w:val="66CCFF"/>
          <w:spacing w:val="-10"/>
        </w:rPr>
        <w:t></w:t>
      </w:r>
      <w:r>
        <w:rPr>
          <w:rFonts w:ascii="Arial" w:eastAsia="Arial" w:hAnsi="Arial" w:cs="Arial"/>
          <w:spacing w:val="-10"/>
        </w:rPr>
        <w:t xml:space="preserve">  </w:t>
      </w:r>
      <w:r>
        <w:rPr>
          <w:rFonts w:ascii="Arial" w:hAnsi="Arial" w:cs="Arial"/>
        </w:rPr>
        <w:t>Objet</w:t>
      </w:r>
      <w:proofErr w:type="gramEnd"/>
      <w:r>
        <w:rPr>
          <w:rFonts w:ascii="Arial" w:hAnsi="Arial" w:cs="Arial"/>
        </w:rPr>
        <w:t xml:space="preserve"> </w:t>
      </w:r>
      <w:r>
        <w:rPr>
          <w:rFonts w:ascii="Arial" w:hAnsi="Arial" w:cs="Arial"/>
          <w:bCs/>
        </w:rPr>
        <w:t>du marché ou de l’accord-cadre</w:t>
      </w:r>
      <w:r w:rsidRPr="00D66D15">
        <w:rPr>
          <w:rFonts w:ascii="Arial" w:hAnsi="Arial" w:cs="Arial"/>
          <w:b/>
          <w:noProof/>
          <w:sz w:val="24"/>
          <w:szCs w:val="24"/>
        </w:rPr>
        <w:t>:</w:t>
      </w:r>
      <w:r>
        <w:rPr>
          <w:rFonts w:ascii="Arial" w:hAnsi="Arial" w:cs="Arial"/>
          <w:b/>
          <w:noProof/>
          <w:sz w:val="24"/>
          <w:szCs w:val="24"/>
        </w:rPr>
        <w:t xml:space="preserve"> </w:t>
      </w:r>
      <w:r w:rsidRPr="00D66D15">
        <w:rPr>
          <w:rFonts w:ascii="Arial" w:hAnsi="Arial" w:cs="Arial"/>
          <w:b/>
          <w:noProof/>
          <w:sz w:val="24"/>
          <w:szCs w:val="24"/>
        </w:rPr>
        <w:t>MARCHE</w:t>
      </w:r>
      <w:r>
        <w:rPr>
          <w:rFonts w:ascii="Arial" w:hAnsi="Arial" w:cs="Arial"/>
        </w:rPr>
        <w:t xml:space="preserve"> </w:t>
      </w:r>
      <w:r w:rsidRPr="00EE232C">
        <w:rPr>
          <w:rFonts w:ascii="Arial" w:hAnsi="Arial" w:cs="Arial"/>
          <w:b/>
          <w:noProof/>
          <w:sz w:val="24"/>
          <w:szCs w:val="24"/>
        </w:rPr>
        <w:t>2025A216T</w:t>
      </w:r>
      <w:r w:rsidRPr="000B59C3">
        <w:rPr>
          <w:rFonts w:ascii="Arial" w:hAnsi="Arial" w:cs="Arial"/>
          <w:b/>
          <w:sz w:val="24"/>
          <w:szCs w:val="24"/>
        </w:rPr>
        <w:t xml:space="preserve"> </w:t>
      </w:r>
      <w:r w:rsidRPr="00EE232C">
        <w:rPr>
          <w:rFonts w:ascii="Arial" w:hAnsi="Arial" w:cs="Arial"/>
          <w:b/>
          <w:noProof/>
          <w:sz w:val="24"/>
          <w:szCs w:val="24"/>
        </w:rPr>
        <w:t>RENOVATION  DU BÂTIMENT G1</w:t>
      </w:r>
    </w:p>
    <w:p w14:paraId="56019BB2" w14:textId="77777777" w:rsidR="001E219A" w:rsidRPr="008B6CF6" w:rsidRDefault="001E219A" w:rsidP="005846FB">
      <w:pPr>
        <w:tabs>
          <w:tab w:val="left" w:pos="426"/>
          <w:tab w:val="left" w:pos="851"/>
        </w:tabs>
        <w:jc w:val="both"/>
        <w:rPr>
          <w:rFonts w:ascii="Arial" w:hAnsi="Arial" w:cs="Arial"/>
          <w:b/>
          <w:sz w:val="16"/>
          <w:szCs w:val="16"/>
        </w:rPr>
      </w:pPr>
    </w:p>
    <w:p w14:paraId="16BEE47E" w14:textId="77777777" w:rsidR="001E219A" w:rsidRPr="00DE6DF5" w:rsidRDefault="001E219A" w:rsidP="00CC513D">
      <w:pPr>
        <w:tabs>
          <w:tab w:val="left" w:pos="426"/>
          <w:tab w:val="left" w:pos="851"/>
        </w:tabs>
        <w:jc w:val="both"/>
        <w:rPr>
          <w:rFonts w:ascii="Arial" w:hAnsi="Arial" w:cs="Arial"/>
        </w:rPr>
      </w:pPr>
      <w:r w:rsidRPr="00DE6DF5">
        <w:rPr>
          <w:rFonts w:ascii="Arial" w:hAnsi="Arial" w:cs="Arial"/>
          <w:b/>
          <w:bCs/>
          <w:color w:val="66CCFF"/>
          <w:spacing w:val="-10"/>
          <w:position w:val="-2"/>
        </w:rPr>
        <w:sym w:font="Wingdings" w:char="F06E"/>
      </w:r>
      <w:r w:rsidRPr="00DE6DF5">
        <w:rPr>
          <w:rFonts w:ascii="Arial" w:hAnsi="Arial" w:cs="Arial"/>
          <w:spacing w:val="-10"/>
          <w:position w:val="-2"/>
        </w:rPr>
        <w:t xml:space="preserve">  </w:t>
      </w:r>
      <w:r w:rsidRPr="00DE6DF5">
        <w:rPr>
          <w:rFonts w:ascii="Arial" w:hAnsi="Arial" w:cs="Arial"/>
        </w:rPr>
        <w:t>Code CPV principal :</w:t>
      </w:r>
      <w:r w:rsidRPr="00DE6DF5">
        <w:rPr>
          <w:rFonts w:ascii="Arial" w:hAnsi="Arial" w:cs="Arial"/>
          <w:b/>
        </w:rPr>
        <w:t xml:space="preserve"> </w:t>
      </w:r>
      <w:r w:rsidRPr="00EE232C">
        <w:rPr>
          <w:rFonts w:ascii="Arial" w:hAnsi="Arial" w:cs="Arial"/>
          <w:b/>
          <w:noProof/>
        </w:rPr>
        <w:t>45454000-4 Travaux de restructuration.</w:t>
      </w:r>
    </w:p>
    <w:p w14:paraId="34506DAC" w14:textId="77777777" w:rsidR="001E219A" w:rsidRPr="008B6CF6" w:rsidRDefault="001E219A" w:rsidP="00CC513D">
      <w:pPr>
        <w:tabs>
          <w:tab w:val="left" w:pos="426"/>
          <w:tab w:val="left" w:pos="851"/>
        </w:tabs>
        <w:jc w:val="both"/>
        <w:rPr>
          <w:rFonts w:ascii="Arial" w:hAnsi="Arial" w:cs="Arial"/>
          <w:sz w:val="16"/>
          <w:szCs w:val="16"/>
        </w:rPr>
      </w:pPr>
    </w:p>
    <w:p w14:paraId="0C8C264C" w14:textId="7ED3BA7C" w:rsidR="001E219A" w:rsidRDefault="001E219A" w:rsidP="00CC513D">
      <w:pPr>
        <w:tabs>
          <w:tab w:val="left" w:pos="426"/>
          <w:tab w:val="left" w:pos="851"/>
        </w:tabs>
        <w:jc w:val="both"/>
        <w:rPr>
          <w:rFonts w:ascii="Arial" w:hAnsi="Arial" w:cs="Arial"/>
          <w:b/>
          <w:sz w:val="24"/>
          <w:szCs w:val="24"/>
        </w:rPr>
      </w:pPr>
      <w:r w:rsidRPr="00DE6DF5">
        <w:rPr>
          <w:rFonts w:ascii="Arial" w:hAnsi="Arial" w:cs="Arial"/>
          <w:b/>
          <w:bCs/>
          <w:color w:val="66CCFF"/>
          <w:spacing w:val="-10"/>
          <w:position w:val="-2"/>
          <w:lang w:eastAsia="fr-FR"/>
        </w:rPr>
        <w:sym w:font="Wingdings" w:char="F06E"/>
      </w:r>
      <w:r w:rsidRPr="00DE6DF5">
        <w:rPr>
          <w:rFonts w:ascii="Arial" w:hAnsi="Arial" w:cs="Arial"/>
          <w:spacing w:val="-10"/>
          <w:position w:val="-2"/>
          <w:lang w:eastAsia="fr-FR"/>
        </w:rPr>
        <w:t xml:space="preserve"> </w:t>
      </w:r>
      <w:r w:rsidRPr="00DE6DF5">
        <w:rPr>
          <w:rFonts w:ascii="Arial" w:hAnsi="Arial" w:cs="Arial"/>
          <w:color w:val="FF0000"/>
          <w:spacing w:val="-10"/>
          <w:position w:val="-2"/>
          <w:lang w:eastAsia="fr-FR"/>
        </w:rPr>
        <w:t xml:space="preserve"> </w:t>
      </w:r>
      <w:r w:rsidRPr="00DE6DF5">
        <w:rPr>
          <w:rFonts w:ascii="Arial" w:hAnsi="Arial" w:cs="Arial"/>
          <w:noProof/>
          <w:lang w:eastAsia="fr-FR"/>
        </w:rPr>
        <w:t>Lieu(x) d’exécution :</w:t>
      </w:r>
      <w:r w:rsidR="00C22D0C">
        <w:rPr>
          <w:rFonts w:ascii="Arial" w:hAnsi="Arial" w:cs="Arial"/>
          <w:noProof/>
          <w:lang w:eastAsia="fr-FR"/>
        </w:rPr>
        <w:t xml:space="preserve"> Université de Poitiers </w:t>
      </w:r>
      <w:r w:rsidRPr="00EE232C">
        <w:rPr>
          <w:rFonts w:ascii="Arial" w:hAnsi="Arial" w:cs="Arial"/>
          <w:noProof/>
          <w:lang w:eastAsia="fr-FR"/>
        </w:rPr>
        <w:t>Bâtiment G1, 443 route du Déffend 86550 Mignaloux Beauvoir</w:t>
      </w:r>
    </w:p>
    <w:p w14:paraId="77A5D7AB" w14:textId="77777777" w:rsidR="001E219A" w:rsidRPr="008B6CF6" w:rsidRDefault="001E219A" w:rsidP="00710FD6">
      <w:pPr>
        <w:tabs>
          <w:tab w:val="left" w:pos="426"/>
          <w:tab w:val="left" w:pos="851"/>
        </w:tabs>
        <w:jc w:val="both"/>
        <w:rPr>
          <w:rFonts w:ascii="Arial" w:hAnsi="Arial" w:cs="Arial"/>
          <w:sz w:val="16"/>
          <w:szCs w:val="16"/>
        </w:rPr>
      </w:pPr>
    </w:p>
    <w:p w14:paraId="304FC5D1" w14:textId="77777777" w:rsidR="001E219A" w:rsidRDefault="001E219A" w:rsidP="00381FB9">
      <w:pPr>
        <w:tabs>
          <w:tab w:val="left" w:pos="426"/>
          <w:tab w:val="left" w:pos="851"/>
        </w:tabs>
        <w:jc w:val="both"/>
        <w:rPr>
          <w:rFonts w:ascii="Arial" w:hAnsi="Arial" w:cs="Arial"/>
        </w:rPr>
      </w:pPr>
      <w:proofErr w:type="gramStart"/>
      <w:r>
        <w:rPr>
          <w:rFonts w:ascii="Wingdings" w:eastAsia="Wingdings" w:hAnsi="Wingdings" w:cs="Wingdings"/>
          <w:b/>
          <w:color w:val="66CCFF"/>
          <w:spacing w:val="-10"/>
        </w:rPr>
        <w:t></w:t>
      </w:r>
      <w:r>
        <w:rPr>
          <w:rFonts w:ascii="Arial" w:eastAsia="Arial" w:hAnsi="Arial" w:cs="Arial"/>
          <w:spacing w:val="-10"/>
        </w:rPr>
        <w:t xml:space="preserve">  </w:t>
      </w:r>
      <w:r w:rsidRPr="00582804">
        <w:rPr>
          <w:rFonts w:ascii="Arial" w:hAnsi="Arial" w:cs="Arial"/>
          <w:b/>
        </w:rPr>
        <w:t>Cet</w:t>
      </w:r>
      <w:proofErr w:type="gramEnd"/>
      <w:r w:rsidRPr="00582804">
        <w:rPr>
          <w:rFonts w:ascii="Arial" w:hAnsi="Arial" w:cs="Arial"/>
          <w:b/>
        </w:rPr>
        <w:t xml:space="preserve"> acte d'engagement correspond :</w:t>
      </w:r>
    </w:p>
    <w:p w14:paraId="7F649ECA" w14:textId="77777777" w:rsidR="001E219A" w:rsidRPr="00972CC5" w:rsidRDefault="001E219A" w:rsidP="00934503">
      <w:pPr>
        <w:tabs>
          <w:tab w:val="left" w:pos="426"/>
          <w:tab w:val="left" w:pos="851"/>
        </w:tabs>
        <w:jc w:val="both"/>
        <w:rPr>
          <w:rFonts w:ascii="Arial" w:hAnsi="Arial" w:cs="Arial"/>
          <w:sz w:val="16"/>
          <w:szCs w:val="16"/>
        </w:rPr>
      </w:pPr>
    </w:p>
    <w:p w14:paraId="522CB09B" w14:textId="77777777" w:rsidR="001E219A" w:rsidRDefault="001E219A" w:rsidP="00582804">
      <w:pPr>
        <w:suppressAutoHyphens w:val="0"/>
        <w:autoSpaceDE w:val="0"/>
        <w:autoSpaceDN w:val="0"/>
        <w:adjustRightInd w:val="0"/>
        <w:rPr>
          <w:rFonts w:ascii="Arial" w:hAnsi="Arial" w:cs="Arial"/>
          <w:lang w:eastAsia="fr-FR"/>
        </w:rPr>
      </w:pPr>
      <w:r w:rsidRPr="00C22D0C">
        <w:rPr>
          <w:rFonts w:ascii="Wingdings" w:hAnsi="Wingdings" w:cs="Wingdings"/>
          <w:sz w:val="24"/>
          <w:szCs w:val="24"/>
          <w:lang w:eastAsia="fr-FR"/>
        </w:rPr>
        <w:t></w:t>
      </w:r>
      <w:r w:rsidRPr="00C22D0C">
        <w:rPr>
          <w:rFonts w:ascii="Wingdings" w:hAnsi="Wingdings" w:cs="Wingdings"/>
          <w:lang w:eastAsia="fr-FR"/>
        </w:rPr>
        <w:t></w:t>
      </w:r>
      <w:r w:rsidRPr="00C22D0C">
        <w:rPr>
          <w:rFonts w:ascii="Arial" w:hAnsi="Arial" w:cs="Arial"/>
          <w:lang w:eastAsia="fr-FR"/>
        </w:rPr>
        <w:t>à une consultation lancée sous la forme d’une procédure adaptée par application des dispositions des articles L2123-1 et R2123-1 du code de la commande publique.</w:t>
      </w:r>
    </w:p>
    <w:p w14:paraId="178002A7" w14:textId="77777777" w:rsidR="001E219A" w:rsidRDefault="001E219A" w:rsidP="00582804">
      <w:pPr>
        <w:suppressAutoHyphens w:val="0"/>
        <w:autoSpaceDE w:val="0"/>
        <w:autoSpaceDN w:val="0"/>
        <w:adjustRightInd w:val="0"/>
        <w:rPr>
          <w:rFonts w:ascii="Arial" w:hAnsi="Arial" w:cs="Arial"/>
          <w:lang w:eastAsia="fr-FR"/>
        </w:rPr>
      </w:pPr>
    </w:p>
    <w:p w14:paraId="24F27A11" w14:textId="5751E62C" w:rsidR="001E219A" w:rsidRDefault="001E219A" w:rsidP="00582804">
      <w:pPr>
        <w:tabs>
          <w:tab w:val="left" w:pos="426"/>
          <w:tab w:val="left" w:pos="851"/>
        </w:tabs>
        <w:jc w:val="both"/>
        <w:rPr>
          <w:rFonts w:ascii="Arial" w:hAnsi="Arial" w:cs="Arial"/>
        </w:rPr>
      </w:pPr>
      <w:r w:rsidRPr="00381FB9">
        <w:rPr>
          <w:rFonts w:ascii="Wingdings" w:hAnsi="Wingdings" w:cs="Wingdings"/>
          <w:sz w:val="24"/>
          <w:szCs w:val="24"/>
          <w:lang w:eastAsia="fr-FR"/>
        </w:rPr>
        <w:t></w:t>
      </w:r>
      <w:r>
        <w:rPr>
          <w:rFonts w:ascii="Wingdings" w:hAnsi="Wingdings" w:cs="Wingdings"/>
          <w:lang w:eastAsia="fr-FR"/>
        </w:rPr>
        <w:t></w:t>
      </w:r>
      <w:r>
        <w:rPr>
          <w:rFonts w:ascii="Arial" w:hAnsi="Arial" w:cs="Arial"/>
          <w:lang w:eastAsia="fr-FR"/>
        </w:rPr>
        <w:t xml:space="preserve">à un marché de travaux décomposé </w:t>
      </w:r>
      <w:r w:rsidRPr="00C22D0C">
        <w:rPr>
          <w:rFonts w:ascii="Arial" w:hAnsi="Arial" w:cs="Arial"/>
          <w:lang w:eastAsia="fr-FR"/>
        </w:rPr>
        <w:t xml:space="preserve">en </w:t>
      </w:r>
      <w:r w:rsidR="00C22D0C" w:rsidRPr="00C22D0C">
        <w:rPr>
          <w:rFonts w:ascii="Arial" w:hAnsi="Arial" w:cs="Arial"/>
          <w:b/>
          <w:bCs/>
          <w:noProof/>
          <w:lang w:eastAsia="fr-FR"/>
        </w:rPr>
        <w:t>6</w:t>
      </w:r>
      <w:r w:rsidR="00C22D0C" w:rsidRPr="00C22D0C">
        <w:rPr>
          <w:rFonts w:ascii="Arial" w:hAnsi="Arial" w:cs="Arial"/>
          <w:b/>
          <w:bCs/>
          <w:lang w:eastAsia="fr-FR"/>
        </w:rPr>
        <w:t xml:space="preserve"> lots</w:t>
      </w:r>
      <w:r>
        <w:rPr>
          <w:rFonts w:ascii="Arial" w:hAnsi="Arial" w:cs="Arial"/>
          <w:lang w:eastAsia="fr-FR"/>
        </w:rPr>
        <w:t>,</w:t>
      </w:r>
      <w:r w:rsidRPr="00C1676E">
        <w:rPr>
          <w:rFonts w:ascii="Arial" w:hAnsi="Arial" w:cs="Arial"/>
          <w:i/>
          <w:sz w:val="18"/>
          <w:szCs w:val="18"/>
        </w:rPr>
        <w:t xml:space="preserve"> </w:t>
      </w:r>
    </w:p>
    <w:p w14:paraId="054196E7" w14:textId="77777777" w:rsidR="001E219A" w:rsidRDefault="001E219A" w:rsidP="00912F7D">
      <w:pPr>
        <w:tabs>
          <w:tab w:val="left" w:pos="426"/>
          <w:tab w:val="left" w:pos="851"/>
        </w:tabs>
        <w:spacing w:before="120"/>
        <w:ind w:left="782"/>
        <w:jc w:val="both"/>
        <w:rPr>
          <w:rFonts w:ascii="Arial" w:hAnsi="Arial" w:cs="Arial"/>
        </w:rPr>
      </w:pPr>
    </w:p>
    <w:p w14:paraId="4046BC4A" w14:textId="77777777" w:rsidR="001E219A" w:rsidRDefault="001E219A" w:rsidP="008B6CF6">
      <w:pPr>
        <w:tabs>
          <w:tab w:val="left" w:pos="426"/>
          <w:tab w:val="left" w:pos="851"/>
        </w:tabs>
        <w:ind w:left="851" w:hanging="709"/>
        <w:jc w:val="both"/>
        <w:rPr>
          <w:rFonts w:ascii="Arial" w:hAnsi="Arial" w:cs="Arial"/>
        </w:rPr>
      </w:pP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 w:rsidR="00284F0F">
        <w:fldChar w:fldCharType="separate"/>
      </w:r>
      <w:r>
        <w:fldChar w:fldCharType="end"/>
      </w:r>
      <w:r>
        <w:tab/>
      </w:r>
      <w:proofErr w:type="gramStart"/>
      <w:r>
        <w:t>à</w:t>
      </w:r>
      <w:proofErr w:type="gramEnd"/>
      <w:r>
        <w:t xml:space="preserve"> l’ensemble du marché ou de l’accord-cadre</w:t>
      </w:r>
      <w:r w:rsidRPr="008B6CF6">
        <w:rPr>
          <w:iCs/>
          <w:sz w:val="18"/>
          <w:szCs w:val="18"/>
        </w:rPr>
        <w:t>)</w:t>
      </w:r>
      <w:r>
        <w:rPr>
          <w:i/>
          <w:iCs/>
          <w:sz w:val="18"/>
          <w:szCs w:val="18"/>
        </w:rPr>
        <w:t> </w:t>
      </w:r>
      <w:r>
        <w:rPr>
          <w:iCs/>
        </w:rPr>
        <w:t>;</w:t>
      </w:r>
    </w:p>
    <w:p w14:paraId="74B22857" w14:textId="77777777" w:rsidR="001E219A" w:rsidRPr="008B6CF6" w:rsidRDefault="001E219A" w:rsidP="008B6CF6">
      <w:pPr>
        <w:tabs>
          <w:tab w:val="left" w:pos="426"/>
          <w:tab w:val="left" w:pos="851"/>
        </w:tabs>
        <w:ind w:hanging="709"/>
        <w:jc w:val="both"/>
        <w:rPr>
          <w:rFonts w:ascii="Arial" w:hAnsi="Arial" w:cs="Arial"/>
          <w:sz w:val="16"/>
          <w:szCs w:val="16"/>
        </w:rPr>
      </w:pPr>
    </w:p>
    <w:p w14:paraId="71C27A0E" w14:textId="77777777" w:rsidR="001E219A" w:rsidRDefault="001E219A" w:rsidP="008B6CF6">
      <w:pPr>
        <w:pStyle w:val="fcasegauche"/>
        <w:tabs>
          <w:tab w:val="left" w:pos="851"/>
        </w:tabs>
        <w:spacing w:after="0"/>
        <w:ind w:left="851" w:hanging="709"/>
        <w:rPr>
          <w:rFonts w:ascii="Arial" w:hAnsi="Arial" w:cs="Arial"/>
        </w:rPr>
      </w:pP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 w:rsidR="00284F0F">
        <w:fldChar w:fldCharType="separate"/>
      </w:r>
      <w:r>
        <w:fldChar w:fldCharType="end"/>
      </w:r>
      <w:r>
        <w:rPr>
          <w:rFonts w:ascii="Arial" w:hAnsi="Arial" w:cs="Arial"/>
        </w:rPr>
        <w:tab/>
      </w:r>
      <w:proofErr w:type="gramStart"/>
      <w:r>
        <w:rPr>
          <w:rFonts w:ascii="Arial" w:hAnsi="Arial" w:cs="Arial"/>
        </w:rPr>
        <w:t>au</w:t>
      </w:r>
      <w:proofErr w:type="gramEnd"/>
      <w:r>
        <w:rPr>
          <w:rFonts w:ascii="Arial" w:hAnsi="Arial" w:cs="Arial"/>
        </w:rPr>
        <w:t xml:space="preserve"> lot n°……. </w:t>
      </w:r>
      <w:proofErr w:type="gramStart"/>
      <w:r>
        <w:rPr>
          <w:rFonts w:ascii="Arial" w:hAnsi="Arial" w:cs="Arial"/>
        </w:rPr>
        <w:t>ou</w:t>
      </w:r>
      <w:proofErr w:type="gramEnd"/>
      <w:r>
        <w:rPr>
          <w:rFonts w:ascii="Arial" w:hAnsi="Arial" w:cs="Arial"/>
        </w:rPr>
        <w:t xml:space="preserve"> aux lots n°…………… du marché ou de l’accord-cadre </w:t>
      </w:r>
      <w:r>
        <w:rPr>
          <w:rFonts w:ascii="Arial" w:hAnsi="Arial" w:cs="Arial"/>
          <w:i/>
          <w:iCs/>
          <w:sz w:val="18"/>
          <w:szCs w:val="18"/>
        </w:rPr>
        <w:t>(en cas d’allotissement)</w:t>
      </w:r>
      <w:r>
        <w:rPr>
          <w:rFonts w:ascii="Arial" w:hAnsi="Arial" w:cs="Arial"/>
        </w:rPr>
        <w:t> ;</w:t>
      </w:r>
    </w:p>
    <w:p w14:paraId="4CD14D04" w14:textId="77777777" w:rsidR="001E219A" w:rsidRDefault="001E219A" w:rsidP="008B6CF6">
      <w:pPr>
        <w:pStyle w:val="fcasegauche"/>
        <w:tabs>
          <w:tab w:val="left" w:pos="851"/>
        </w:tabs>
        <w:spacing w:after="0"/>
        <w:ind w:left="851" w:hanging="709"/>
        <w:rPr>
          <w:rFonts w:ascii="Arial" w:hAnsi="Arial" w:cs="Arial"/>
        </w:rPr>
      </w:pPr>
      <w:r>
        <w:rPr>
          <w:rFonts w:ascii="Arial" w:hAnsi="Arial" w:cs="Arial"/>
          <w:i/>
          <w:iCs/>
          <w:sz w:val="18"/>
          <w:szCs w:val="18"/>
        </w:rPr>
        <w:t>(Indiquer l’intitulé du ou des lots tel qu’il figure dans l’avis d'appel à la concurrence</w:t>
      </w:r>
      <w:r>
        <w:rPr>
          <w:rFonts w:ascii="Arial" w:hAnsi="Arial" w:cs="Arial"/>
          <w:bCs/>
          <w:i/>
          <w:iCs/>
          <w:sz w:val="18"/>
          <w:szCs w:val="18"/>
        </w:rPr>
        <w:t xml:space="preserve"> ou l’invitation à confirmer l’intérêt.</w:t>
      </w:r>
      <w:r>
        <w:rPr>
          <w:rFonts w:ascii="Arial" w:hAnsi="Arial" w:cs="Arial"/>
          <w:i/>
          <w:iCs/>
          <w:sz w:val="18"/>
          <w:szCs w:val="18"/>
        </w:rPr>
        <w:t>)</w:t>
      </w:r>
    </w:p>
    <w:p w14:paraId="14847BE1" w14:textId="77777777" w:rsidR="001E219A" w:rsidRPr="00972CC5" w:rsidRDefault="001E219A" w:rsidP="008B6CF6">
      <w:pPr>
        <w:pStyle w:val="fcasegauche"/>
        <w:tabs>
          <w:tab w:val="left" w:pos="851"/>
        </w:tabs>
        <w:spacing w:after="0"/>
        <w:ind w:left="851" w:firstLine="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</w:rPr>
        <w:tab/>
      </w:r>
    </w:p>
    <w:p w14:paraId="39913005" w14:textId="77777777" w:rsidR="001E219A" w:rsidRDefault="001E219A" w:rsidP="00912F7D">
      <w:pPr>
        <w:pStyle w:val="fcasegauche"/>
        <w:tabs>
          <w:tab w:val="left" w:pos="851"/>
        </w:tabs>
        <w:spacing w:before="120" w:after="0"/>
        <w:ind w:left="782" w:firstLine="0"/>
        <w:rPr>
          <w:rFonts w:ascii="Arial" w:hAnsi="Arial" w:cs="Arial"/>
          <w:iCs/>
        </w:rPr>
      </w:pPr>
    </w:p>
    <w:p w14:paraId="11EBFC06" w14:textId="77777777" w:rsidR="001E219A" w:rsidRDefault="001E219A" w:rsidP="008B6CF6">
      <w:pPr>
        <w:pStyle w:val="fcasegauche"/>
        <w:spacing w:after="0"/>
        <w:ind w:left="142" w:firstLine="0"/>
        <w:rPr>
          <w:rFonts w:ascii="Arial" w:hAnsi="Arial" w:cs="Arial"/>
        </w:rPr>
      </w:pP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 w:rsidR="00284F0F">
        <w:fldChar w:fldCharType="separate"/>
      </w:r>
      <w:r>
        <w:fldChar w:fldCharType="end"/>
      </w:r>
      <w:r>
        <w:rPr>
          <w:rFonts w:ascii="Arial" w:hAnsi="Arial" w:cs="Arial"/>
        </w:rPr>
        <w:tab/>
      </w:r>
      <w:proofErr w:type="gramStart"/>
      <w:r>
        <w:rPr>
          <w:rFonts w:ascii="Arial" w:hAnsi="Arial" w:cs="Arial"/>
        </w:rPr>
        <w:t>à</w:t>
      </w:r>
      <w:proofErr w:type="gramEnd"/>
      <w:r>
        <w:rPr>
          <w:rFonts w:ascii="Arial" w:hAnsi="Arial" w:cs="Arial"/>
        </w:rPr>
        <w:t xml:space="preserve"> l’offre de base.</w:t>
      </w:r>
    </w:p>
    <w:p w14:paraId="25301B3E" w14:textId="77777777" w:rsidR="001E219A" w:rsidRPr="008B6CF6" w:rsidRDefault="001E219A" w:rsidP="008B6CF6">
      <w:pPr>
        <w:pStyle w:val="fcasegauche"/>
        <w:tabs>
          <w:tab w:val="left" w:pos="851"/>
        </w:tabs>
        <w:spacing w:after="0"/>
        <w:rPr>
          <w:rFonts w:ascii="Arial" w:hAnsi="Arial" w:cs="Arial"/>
          <w:sz w:val="16"/>
          <w:szCs w:val="16"/>
        </w:rPr>
      </w:pPr>
    </w:p>
    <w:p w14:paraId="4191E1AE" w14:textId="77777777" w:rsidR="001E219A" w:rsidRDefault="001E219A" w:rsidP="008B6CF6">
      <w:pPr>
        <w:pStyle w:val="fcasegauche"/>
        <w:spacing w:after="0"/>
        <w:ind w:left="142" w:firstLine="0"/>
        <w:rPr>
          <w:rFonts w:ascii="Arial" w:hAnsi="Arial" w:cs="Arial"/>
        </w:rPr>
      </w:pP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 w:rsidR="00284F0F">
        <w:fldChar w:fldCharType="separate"/>
      </w:r>
      <w:r>
        <w:fldChar w:fldCharType="end"/>
      </w:r>
      <w:r>
        <w:rPr>
          <w:rFonts w:ascii="Arial" w:hAnsi="Arial" w:cs="Arial"/>
        </w:rPr>
        <w:tab/>
      </w:r>
      <w:proofErr w:type="gramStart"/>
      <w:r>
        <w:rPr>
          <w:rFonts w:ascii="Arial" w:hAnsi="Arial" w:cs="Arial"/>
        </w:rPr>
        <w:t>à</w:t>
      </w:r>
      <w:proofErr w:type="gramEnd"/>
      <w:r>
        <w:rPr>
          <w:rFonts w:ascii="Arial" w:hAnsi="Arial" w:cs="Arial"/>
        </w:rPr>
        <w:t xml:space="preserve"> la variante suivante : </w:t>
      </w:r>
    </w:p>
    <w:p w14:paraId="148BA6FB" w14:textId="77777777" w:rsidR="001E219A" w:rsidRDefault="001E219A" w:rsidP="008B6CF6">
      <w:pPr>
        <w:pStyle w:val="fcasegauche"/>
        <w:spacing w:after="0"/>
        <w:ind w:left="142" w:firstLine="0"/>
        <w:rPr>
          <w:rFonts w:ascii="Arial" w:hAnsi="Arial" w:cs="Arial"/>
        </w:rPr>
      </w:pPr>
    </w:p>
    <w:p w14:paraId="4C91ABB2" w14:textId="77777777" w:rsidR="001E219A" w:rsidRDefault="001E219A" w:rsidP="00912F7D">
      <w:pPr>
        <w:pStyle w:val="fcasegauche"/>
        <w:spacing w:after="0"/>
        <w:ind w:left="142" w:firstLine="0"/>
        <w:rPr>
          <w:rFonts w:ascii="Arial" w:hAnsi="Arial" w:cs="Arial"/>
        </w:rPr>
      </w:pP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 w:rsidR="00284F0F">
        <w:fldChar w:fldCharType="separate"/>
      </w:r>
      <w:r>
        <w:fldChar w:fldCharType="end"/>
      </w:r>
      <w:r>
        <w:rPr>
          <w:rFonts w:ascii="Arial" w:hAnsi="Arial" w:cs="Arial"/>
        </w:rPr>
        <w:t xml:space="preserve"> </w:t>
      </w:r>
      <w:proofErr w:type="gramStart"/>
      <w:r>
        <w:rPr>
          <w:rFonts w:ascii="Arial" w:hAnsi="Arial" w:cs="Arial"/>
        </w:rPr>
        <w:t>avec</w:t>
      </w:r>
      <w:proofErr w:type="gramEnd"/>
      <w:r>
        <w:rPr>
          <w:rFonts w:ascii="Arial" w:hAnsi="Arial" w:cs="Arial"/>
        </w:rPr>
        <w:t xml:space="preserve"> les prestations supplémentaires suivantes :</w:t>
      </w:r>
    </w:p>
    <w:p w14:paraId="0B74B491" w14:textId="77777777" w:rsidR="001E219A" w:rsidRDefault="001E219A" w:rsidP="006C4338">
      <w:pPr>
        <w:tabs>
          <w:tab w:val="left" w:pos="851"/>
        </w:tabs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1E219A" w14:paraId="0822E030" w14:textId="77777777">
        <w:tc>
          <w:tcPr>
            <w:tcW w:w="10277" w:type="dxa"/>
            <w:shd w:val="clear" w:color="auto" w:fill="66CCFF"/>
          </w:tcPr>
          <w:p w14:paraId="173FDD8B" w14:textId="77777777" w:rsidR="001E219A" w:rsidRDefault="001E219A" w:rsidP="009B45B9">
            <w:pPr>
              <w:tabs>
                <w:tab w:val="left" w:pos="-142"/>
                <w:tab w:val="left" w:pos="851"/>
                <w:tab w:val="left" w:pos="4111"/>
              </w:tabs>
              <w:jc w:val="both"/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B - Engagement </w:t>
            </w:r>
            <w:r w:rsidRPr="00166B56">
              <w:rPr>
                <w:rFonts w:ascii="Arial" w:hAnsi="Arial" w:cs="Arial"/>
                <w:b/>
                <w:sz w:val="22"/>
                <w:szCs w:val="22"/>
              </w:rPr>
              <w:t>du titulaire ou du groupement titulaire</w:t>
            </w:r>
            <w:r>
              <w:rPr>
                <w:rFonts w:ascii="Arial" w:hAnsi="Arial" w:cs="Arial"/>
                <w:b/>
                <w:sz w:val="22"/>
                <w:szCs w:val="22"/>
              </w:rPr>
              <w:t>.</w:t>
            </w:r>
          </w:p>
        </w:tc>
      </w:tr>
    </w:tbl>
    <w:p w14:paraId="3CFF37E0" w14:textId="77777777" w:rsidR="001E219A" w:rsidRDefault="001E219A" w:rsidP="006C4338">
      <w:pPr>
        <w:tabs>
          <w:tab w:val="left" w:pos="851"/>
        </w:tabs>
      </w:pPr>
    </w:p>
    <w:p w14:paraId="260F6D2F" w14:textId="77777777" w:rsidR="001E219A" w:rsidRDefault="001E219A" w:rsidP="006C4338">
      <w:pPr>
        <w:pStyle w:val="Titre2"/>
        <w:tabs>
          <w:tab w:val="left" w:pos="851"/>
          <w:tab w:val="left" w:pos="2268"/>
        </w:tabs>
        <w:rPr>
          <w:rFonts w:ascii="Arial" w:hAnsi="Arial" w:cs="Arial"/>
          <w:i/>
          <w:iCs/>
          <w:sz w:val="18"/>
          <w:szCs w:val="18"/>
        </w:rPr>
      </w:pPr>
      <w:r>
        <w:rPr>
          <w:rFonts w:ascii="Arial" w:hAnsi="Arial" w:cs="Arial"/>
          <w:sz w:val="22"/>
          <w:szCs w:val="22"/>
        </w:rPr>
        <w:t>B1 - Identification et engagement du titulaire ou du groupement titulaire :</w:t>
      </w:r>
    </w:p>
    <w:p w14:paraId="38DC71A0" w14:textId="77777777" w:rsidR="001E219A" w:rsidRPr="00972CC5" w:rsidRDefault="001E219A" w:rsidP="005846FB">
      <w:pPr>
        <w:tabs>
          <w:tab w:val="left" w:pos="851"/>
        </w:tabs>
        <w:rPr>
          <w:rFonts w:ascii="Arial" w:hAnsi="Arial" w:cs="Arial"/>
          <w:sz w:val="16"/>
          <w:szCs w:val="16"/>
        </w:rPr>
      </w:pPr>
    </w:p>
    <w:p w14:paraId="7BFFE0E3" w14:textId="77777777" w:rsidR="001E219A" w:rsidRDefault="001E219A" w:rsidP="005846FB">
      <w:pPr>
        <w:tabs>
          <w:tab w:val="left" w:pos="851"/>
        </w:tabs>
        <w:jc w:val="both"/>
      </w:pPr>
      <w:r>
        <w:rPr>
          <w:rFonts w:ascii="Arial" w:hAnsi="Arial" w:cs="Arial"/>
        </w:rPr>
        <w:t>Après avoir pris connaissance des pièces constitutives du marché ou de l’accord-cadre suivantes,</w:t>
      </w:r>
    </w:p>
    <w:p w14:paraId="22635589" w14:textId="77777777" w:rsidR="001E219A" w:rsidRPr="009A5B0D" w:rsidRDefault="001E219A" w:rsidP="008B6CF6">
      <w:pPr>
        <w:tabs>
          <w:tab w:val="left" w:pos="851"/>
        </w:tabs>
        <w:spacing w:before="120"/>
        <w:ind w:left="426" w:hanging="284"/>
        <w:jc w:val="both"/>
      </w:pPr>
      <w:r>
        <w:fldChar w:fldCharType="begin">
          <w:ffData>
            <w:name w:val=""/>
            <w:enabled/>
            <w:calcOnExit w:val="0"/>
            <w:checkBox>
              <w:size w:val="20"/>
              <w:default w:val="1"/>
            </w:checkBox>
          </w:ffData>
        </w:fldChar>
      </w:r>
      <w:r>
        <w:instrText xml:space="preserve"> FORMCHECKBOX </w:instrText>
      </w:r>
      <w:r w:rsidR="00284F0F">
        <w:fldChar w:fldCharType="separate"/>
      </w:r>
      <w:r>
        <w:fldChar w:fldCharType="end"/>
      </w:r>
      <w:r w:rsidRPr="009A5B0D">
        <w:rPr>
          <w:rFonts w:ascii="Arial" w:hAnsi="Arial" w:cs="Arial"/>
        </w:rPr>
        <w:t xml:space="preserve"> CCAP n°</w:t>
      </w:r>
      <w:r w:rsidRPr="00EE232C">
        <w:rPr>
          <w:rFonts w:ascii="Arial" w:hAnsi="Arial" w:cs="Arial"/>
          <w:b/>
          <w:noProof/>
        </w:rPr>
        <w:t>2025A216T</w:t>
      </w:r>
    </w:p>
    <w:p w14:paraId="57D51FFE" w14:textId="77777777" w:rsidR="001E219A" w:rsidRPr="00B424AF" w:rsidRDefault="001E219A" w:rsidP="008B6CF6">
      <w:pPr>
        <w:spacing w:before="120"/>
        <w:ind w:left="426" w:hanging="284"/>
        <w:jc w:val="both"/>
        <w:rPr>
          <w:rFonts w:ascii="Arial" w:hAnsi="Arial" w:cs="Arial"/>
          <w:lang w:eastAsia="fr-FR"/>
        </w:rPr>
      </w:pPr>
      <w:r>
        <w:fldChar w:fldCharType="begin">
          <w:ffData>
            <w:name w:val=""/>
            <w:enabled/>
            <w:calcOnExit w:val="0"/>
            <w:checkBox>
              <w:size w:val="20"/>
              <w:default w:val="1"/>
            </w:checkBox>
          </w:ffData>
        </w:fldChar>
      </w:r>
      <w:r>
        <w:instrText xml:space="preserve"> FORMCHECKBOX </w:instrText>
      </w:r>
      <w:r w:rsidR="00284F0F">
        <w:fldChar w:fldCharType="separate"/>
      </w:r>
      <w:r>
        <w:fldChar w:fldCharType="end"/>
      </w:r>
      <w:r w:rsidRPr="00B424AF">
        <w:rPr>
          <w:rFonts w:ascii="Arial" w:hAnsi="Arial" w:cs="Arial"/>
        </w:rPr>
        <w:t xml:space="preserve"> CCAG </w:t>
      </w:r>
      <w:r w:rsidRPr="00B424AF">
        <w:rPr>
          <w:rFonts w:ascii="Arial" w:hAnsi="Arial" w:cs="Arial"/>
          <w:lang w:eastAsia="fr-FR"/>
        </w:rPr>
        <w:t xml:space="preserve">Les prestations faisant l’objet du présent marché seront soumises (hors dérogation expresse effectuée en accord entre le titulaire et le pouvoir adjudicateur) aux conditions du </w:t>
      </w:r>
      <w:r w:rsidRPr="00B424AF">
        <w:rPr>
          <w:rFonts w:ascii="Arial" w:hAnsi="Arial" w:cs="Arial"/>
          <w:b/>
          <w:lang w:eastAsia="fr-FR"/>
        </w:rPr>
        <w:t>Cahier des Clauses</w:t>
      </w:r>
      <w:r w:rsidRPr="00B424AF">
        <w:rPr>
          <w:rFonts w:ascii="Arial" w:hAnsi="Arial" w:cs="Arial"/>
          <w:lang w:eastAsia="fr-FR"/>
        </w:rPr>
        <w:t xml:space="preserve"> </w:t>
      </w:r>
      <w:r w:rsidRPr="00B424AF">
        <w:rPr>
          <w:rFonts w:ascii="Arial" w:hAnsi="Arial" w:cs="Arial"/>
          <w:b/>
          <w:lang w:eastAsia="fr-FR"/>
        </w:rPr>
        <w:t xml:space="preserve">Administratives Générales applicables aux marchés publics </w:t>
      </w:r>
      <w:r w:rsidRPr="00C22D0C">
        <w:rPr>
          <w:rFonts w:ascii="Arial" w:hAnsi="Arial" w:cs="Arial"/>
          <w:b/>
          <w:lang w:eastAsia="fr-FR"/>
        </w:rPr>
        <w:t xml:space="preserve">de Travaux </w:t>
      </w:r>
      <w:r w:rsidRPr="00C22D0C">
        <w:rPr>
          <w:rFonts w:ascii="Arial" w:hAnsi="Arial" w:cs="Arial"/>
          <w:lang w:eastAsia="fr-FR"/>
        </w:rPr>
        <w:t>par l’arrêté du 30 mars 2021.</w:t>
      </w:r>
    </w:p>
    <w:p w14:paraId="64F11A9B" w14:textId="77777777" w:rsidR="00C22D0C" w:rsidRDefault="00C22D0C" w:rsidP="008B6CF6">
      <w:pPr>
        <w:tabs>
          <w:tab w:val="left" w:pos="851"/>
        </w:tabs>
        <w:spacing w:before="120"/>
        <w:ind w:left="426" w:hanging="284"/>
        <w:jc w:val="both"/>
        <w:sectPr w:rsidR="00C22D0C" w:rsidSect="00381FB9">
          <w:type w:val="continuous"/>
          <w:pgSz w:w="11906" w:h="16838"/>
          <w:pgMar w:top="454" w:right="851" w:bottom="567" w:left="851" w:header="720" w:footer="680" w:gutter="0"/>
          <w:cols w:space="720"/>
          <w:docGrid w:linePitch="360"/>
        </w:sectPr>
      </w:pPr>
    </w:p>
    <w:p w14:paraId="26392818" w14:textId="0718FEBC" w:rsidR="001E219A" w:rsidRPr="00F474AA" w:rsidRDefault="001E219A" w:rsidP="008B6CF6">
      <w:pPr>
        <w:tabs>
          <w:tab w:val="left" w:pos="851"/>
        </w:tabs>
        <w:spacing w:before="120"/>
        <w:ind w:left="426" w:hanging="284"/>
        <w:jc w:val="both"/>
        <w:rPr>
          <w:rFonts w:ascii="Arial" w:hAnsi="Arial" w:cs="Arial"/>
          <w:b/>
        </w:rPr>
      </w:pPr>
      <w:r>
        <w:fldChar w:fldCharType="begin">
          <w:ffData>
            <w:name w:val=""/>
            <w:enabled/>
            <w:calcOnExit w:val="0"/>
            <w:checkBox>
              <w:size w:val="20"/>
              <w:default w:val="1"/>
            </w:checkBox>
          </w:ffData>
        </w:fldChar>
      </w:r>
      <w:r w:rsidRPr="00F474AA">
        <w:instrText xml:space="preserve"> FORMCHECKBOX </w:instrText>
      </w:r>
      <w:r w:rsidR="00284F0F">
        <w:fldChar w:fldCharType="separate"/>
      </w:r>
      <w:r>
        <w:fldChar w:fldCharType="end"/>
      </w:r>
      <w:r w:rsidRPr="00F474AA">
        <w:rPr>
          <w:rFonts w:ascii="Arial" w:hAnsi="Arial" w:cs="Arial"/>
        </w:rPr>
        <w:t xml:space="preserve"> CCTP n°</w:t>
      </w:r>
      <w:r w:rsidRPr="00EE232C">
        <w:rPr>
          <w:rFonts w:ascii="Arial" w:hAnsi="Arial" w:cs="Arial"/>
          <w:b/>
          <w:noProof/>
        </w:rPr>
        <w:t>2025A216T</w:t>
      </w:r>
    </w:p>
    <w:p w14:paraId="79C3EBDE" w14:textId="77777777" w:rsidR="001E219A" w:rsidRPr="00F474AA" w:rsidRDefault="001E219A" w:rsidP="008B6CF6">
      <w:pPr>
        <w:tabs>
          <w:tab w:val="left" w:pos="851"/>
        </w:tabs>
        <w:spacing w:before="120"/>
        <w:ind w:left="426" w:hanging="284"/>
        <w:jc w:val="both"/>
        <w:rPr>
          <w:rFonts w:ascii="Arial" w:hAnsi="Arial" w:cs="Arial"/>
        </w:rPr>
      </w:pPr>
      <w:r>
        <w:fldChar w:fldCharType="begin">
          <w:ffData>
            <w:name w:val=""/>
            <w:enabled/>
            <w:calcOnExit w:val="0"/>
            <w:checkBox>
              <w:size w:val="20"/>
              <w:default w:val="1"/>
            </w:checkBox>
          </w:ffData>
        </w:fldChar>
      </w:r>
      <w:r w:rsidRPr="00F474AA">
        <w:instrText xml:space="preserve"> FORMCHECKBOX </w:instrText>
      </w:r>
      <w:r w:rsidR="00284F0F">
        <w:fldChar w:fldCharType="separate"/>
      </w:r>
      <w:r>
        <w:fldChar w:fldCharType="end"/>
      </w:r>
      <w:r w:rsidRPr="00F474AA">
        <w:rPr>
          <w:rFonts w:ascii="Arial" w:hAnsi="Arial" w:cs="Arial"/>
        </w:rPr>
        <w:t xml:space="preserve"> DPGF n° </w:t>
      </w:r>
      <w:r w:rsidRPr="00EE232C">
        <w:rPr>
          <w:rFonts w:ascii="Arial" w:hAnsi="Arial" w:cs="Arial"/>
          <w:b/>
          <w:noProof/>
        </w:rPr>
        <w:t>2025A216T</w:t>
      </w:r>
    </w:p>
    <w:p w14:paraId="6C3CAAF7" w14:textId="77777777" w:rsidR="001E219A" w:rsidRPr="00F474AA" w:rsidRDefault="001E219A" w:rsidP="008B6CF6">
      <w:pPr>
        <w:tabs>
          <w:tab w:val="left" w:pos="851"/>
        </w:tabs>
        <w:spacing w:before="120"/>
        <w:ind w:left="426" w:hanging="284"/>
        <w:jc w:val="both"/>
        <w:rPr>
          <w:rFonts w:ascii="Arial" w:hAnsi="Arial" w:cs="Arial"/>
        </w:rPr>
      </w:pPr>
      <w:r>
        <w:fldChar w:fldCharType="begin">
          <w:ffData>
            <w:name w:val=""/>
            <w:enabled/>
            <w:calcOnExit w:val="0"/>
            <w:checkBox>
              <w:size w:val="20"/>
              <w:default w:val="1"/>
            </w:checkBox>
          </w:ffData>
        </w:fldChar>
      </w:r>
      <w:r w:rsidRPr="00F474AA">
        <w:instrText xml:space="preserve"> FORMCHECKBOX </w:instrText>
      </w:r>
      <w:r w:rsidR="00284F0F">
        <w:fldChar w:fldCharType="separate"/>
      </w:r>
      <w:r>
        <w:fldChar w:fldCharType="end"/>
      </w:r>
      <w:r w:rsidRPr="00F474AA">
        <w:rPr>
          <w:rFonts w:ascii="Arial" w:hAnsi="Arial" w:cs="Arial"/>
        </w:rPr>
        <w:t xml:space="preserve"> Plans n° </w:t>
      </w:r>
      <w:r w:rsidRPr="00EE232C">
        <w:rPr>
          <w:rFonts w:ascii="Arial" w:hAnsi="Arial" w:cs="Arial"/>
          <w:b/>
          <w:noProof/>
        </w:rPr>
        <w:t>2025A216T</w:t>
      </w:r>
    </w:p>
    <w:p w14:paraId="6E77C7BB" w14:textId="77777777" w:rsidR="001E219A" w:rsidRPr="00F474AA" w:rsidRDefault="001E219A" w:rsidP="008B6CF6">
      <w:pPr>
        <w:tabs>
          <w:tab w:val="left" w:pos="851"/>
        </w:tabs>
        <w:spacing w:before="120"/>
        <w:ind w:left="426" w:hanging="284"/>
        <w:jc w:val="both"/>
        <w:rPr>
          <w:rFonts w:ascii="Arial" w:hAnsi="Arial" w:cs="Arial"/>
        </w:rPr>
      </w:pPr>
      <w:r w:rsidRPr="00284F0F">
        <w:fldChar w:fldCharType="begin">
          <w:ffData>
            <w:name w:val=""/>
            <w:enabled/>
            <w:calcOnExit w:val="0"/>
            <w:checkBox>
              <w:size w:val="20"/>
              <w:default w:val="1"/>
            </w:checkBox>
          </w:ffData>
        </w:fldChar>
      </w:r>
      <w:r w:rsidRPr="00284F0F">
        <w:instrText xml:space="preserve"> FORMCHECKBOX </w:instrText>
      </w:r>
      <w:r w:rsidR="00284F0F" w:rsidRPr="00284F0F">
        <w:fldChar w:fldCharType="separate"/>
      </w:r>
      <w:r w:rsidRPr="00284F0F">
        <w:fldChar w:fldCharType="end"/>
      </w:r>
      <w:r w:rsidRPr="00284F0F">
        <w:rPr>
          <w:rFonts w:ascii="Arial" w:hAnsi="Arial" w:cs="Arial"/>
        </w:rPr>
        <w:t xml:space="preserve"> PGC n° </w:t>
      </w:r>
      <w:r w:rsidRPr="00284F0F">
        <w:rPr>
          <w:rFonts w:ascii="Arial" w:hAnsi="Arial" w:cs="Arial"/>
          <w:b/>
          <w:noProof/>
        </w:rPr>
        <w:t>2025A216T</w:t>
      </w:r>
    </w:p>
    <w:p w14:paraId="04363079" w14:textId="77777777" w:rsidR="001E219A" w:rsidRDefault="001E219A" w:rsidP="008B6CF6">
      <w:pPr>
        <w:tabs>
          <w:tab w:val="left" w:pos="851"/>
        </w:tabs>
        <w:spacing w:before="120"/>
        <w:ind w:left="426" w:hanging="284"/>
        <w:jc w:val="both"/>
        <w:rPr>
          <w:rFonts w:ascii="Arial" w:hAnsi="Arial" w:cs="Arial"/>
        </w:rPr>
      </w:pPr>
      <w:r>
        <w:fldChar w:fldCharType="begin">
          <w:ffData>
            <w:name w:val=""/>
            <w:enabled/>
            <w:calcOnExit w:val="0"/>
            <w:checkBox>
              <w:size w:val="20"/>
              <w:default w:val="1"/>
            </w:checkBox>
          </w:ffData>
        </w:fldChar>
      </w:r>
      <w:r>
        <w:instrText xml:space="preserve"> FORMCHECKBOX </w:instrText>
      </w:r>
      <w:r w:rsidR="00284F0F">
        <w:fldChar w:fldCharType="separate"/>
      </w:r>
      <w:r>
        <w:fldChar w:fldCharType="end"/>
      </w:r>
      <w:r w:rsidRPr="0012054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Planning </w:t>
      </w:r>
      <w:r w:rsidRPr="0012054A">
        <w:rPr>
          <w:rFonts w:ascii="Arial" w:hAnsi="Arial" w:cs="Arial"/>
        </w:rPr>
        <w:t xml:space="preserve">n° </w:t>
      </w:r>
      <w:r w:rsidRPr="00EE232C">
        <w:rPr>
          <w:rFonts w:ascii="Arial" w:hAnsi="Arial" w:cs="Arial"/>
          <w:b/>
          <w:noProof/>
        </w:rPr>
        <w:t>2025A216T</w:t>
      </w:r>
      <w:r>
        <w:rPr>
          <w:rFonts w:ascii="Arial" w:hAnsi="Arial" w:cs="Arial"/>
        </w:rPr>
        <w:t xml:space="preserve"> </w:t>
      </w:r>
    </w:p>
    <w:p w14:paraId="2DEE35D9" w14:textId="77777777" w:rsidR="001E219A" w:rsidRDefault="001E219A" w:rsidP="008B6CF6">
      <w:pPr>
        <w:tabs>
          <w:tab w:val="left" w:pos="851"/>
        </w:tabs>
        <w:spacing w:before="120"/>
        <w:ind w:left="426" w:hanging="284"/>
        <w:jc w:val="both"/>
        <w:rPr>
          <w:rFonts w:ascii="Arial" w:hAnsi="Arial" w:cs="Arial"/>
        </w:rPr>
      </w:pPr>
      <w:r>
        <w:fldChar w:fldCharType="begin">
          <w:ffData>
            <w:name w:val=""/>
            <w:enabled/>
            <w:calcOnExit w:val="0"/>
            <w:checkBox>
              <w:size w:val="20"/>
              <w:default w:val="1"/>
            </w:checkBox>
          </w:ffData>
        </w:fldChar>
      </w:r>
      <w:r>
        <w:instrText xml:space="preserve"> FORMCHECKBOX </w:instrText>
      </w:r>
      <w:r w:rsidR="00284F0F">
        <w:fldChar w:fldCharType="separate"/>
      </w:r>
      <w:r>
        <w:fldChar w:fldCharType="end"/>
      </w:r>
      <w:r w:rsidRPr="0012054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Mémoire technique du candidat </w:t>
      </w:r>
    </w:p>
    <w:p w14:paraId="7DCCC19F" w14:textId="77777777" w:rsidR="00C22D0C" w:rsidRDefault="00C22D0C" w:rsidP="00710FD6">
      <w:pPr>
        <w:tabs>
          <w:tab w:val="left" w:pos="851"/>
        </w:tabs>
        <w:jc w:val="both"/>
        <w:rPr>
          <w:rFonts w:ascii="Arial" w:hAnsi="Arial" w:cs="Arial"/>
        </w:rPr>
        <w:sectPr w:rsidR="00C22D0C" w:rsidSect="00C22D0C">
          <w:type w:val="continuous"/>
          <w:pgSz w:w="11906" w:h="16838"/>
          <w:pgMar w:top="454" w:right="851" w:bottom="567" w:left="851" w:header="720" w:footer="680" w:gutter="0"/>
          <w:cols w:num="2" w:space="720"/>
          <w:docGrid w:linePitch="360"/>
        </w:sectPr>
      </w:pPr>
    </w:p>
    <w:p w14:paraId="26949FE6" w14:textId="1096A1E0" w:rsidR="001E219A" w:rsidRDefault="001E219A" w:rsidP="00710FD6">
      <w:pPr>
        <w:tabs>
          <w:tab w:val="left" w:pos="851"/>
        </w:tabs>
        <w:jc w:val="both"/>
        <w:rPr>
          <w:rFonts w:ascii="Arial" w:hAnsi="Arial" w:cs="Arial"/>
        </w:rPr>
      </w:pPr>
    </w:p>
    <w:p w14:paraId="2EC6FAC5" w14:textId="77777777" w:rsidR="001E219A" w:rsidRDefault="001E219A" w:rsidP="00E47798">
      <w:pPr>
        <w:tabs>
          <w:tab w:val="left" w:pos="851"/>
        </w:tabs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et</w:t>
      </w:r>
      <w:proofErr w:type="gramEnd"/>
      <w:r>
        <w:rPr>
          <w:rFonts w:ascii="Arial" w:hAnsi="Arial" w:cs="Arial"/>
        </w:rPr>
        <w:t xml:space="preserve"> conformément à leurs clauses,</w:t>
      </w:r>
    </w:p>
    <w:p w14:paraId="228F2498" w14:textId="77777777" w:rsidR="001E219A" w:rsidRPr="00972CC5" w:rsidRDefault="001E219A" w:rsidP="00E47798">
      <w:pPr>
        <w:tabs>
          <w:tab w:val="left" w:pos="851"/>
        </w:tabs>
        <w:jc w:val="both"/>
        <w:rPr>
          <w:rFonts w:ascii="Arial" w:hAnsi="Arial" w:cs="Arial"/>
          <w:sz w:val="16"/>
          <w:szCs w:val="16"/>
        </w:rPr>
      </w:pPr>
    </w:p>
    <w:p w14:paraId="687BAA91" w14:textId="77777777" w:rsidR="001E219A" w:rsidRDefault="001E219A" w:rsidP="0083205E">
      <w:pPr>
        <w:tabs>
          <w:tab w:val="left" w:pos="851"/>
        </w:tabs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a</w:t>
      </w:r>
      <w:r w:rsidRPr="0012054A">
        <w:rPr>
          <w:rFonts w:ascii="Arial" w:hAnsi="Arial" w:cs="Arial"/>
        </w:rPr>
        <w:t>près</w:t>
      </w:r>
      <w:proofErr w:type="gramEnd"/>
      <w:r w:rsidRPr="0012054A">
        <w:rPr>
          <w:rFonts w:ascii="Arial" w:hAnsi="Arial" w:cs="Arial"/>
        </w:rPr>
        <w:t xml:space="preserve"> voir produit les documents des </w:t>
      </w:r>
      <w:r w:rsidRPr="007206A7">
        <w:rPr>
          <w:rFonts w:ascii="Arial" w:hAnsi="Arial" w:cs="Arial"/>
          <w:shd w:val="clear" w:color="auto" w:fill="FFFFFF"/>
        </w:rPr>
        <w:t>articles R2143-3 et R2143-6 à R2143-10 du Code de la commande publique.</w:t>
      </w:r>
    </w:p>
    <w:p w14:paraId="6B4B6439" w14:textId="77777777" w:rsidR="001E219A" w:rsidRDefault="001E219A" w:rsidP="0083205E">
      <w:pPr>
        <w:tabs>
          <w:tab w:val="left" w:pos="851"/>
        </w:tabs>
        <w:jc w:val="both"/>
        <w:rPr>
          <w:rFonts w:ascii="Arial" w:hAnsi="Arial" w:cs="Arial"/>
        </w:rPr>
      </w:pPr>
    </w:p>
    <w:p w14:paraId="4650DFF5" w14:textId="77777777" w:rsidR="001E219A" w:rsidRDefault="001E219A" w:rsidP="0083205E">
      <w:pPr>
        <w:tabs>
          <w:tab w:val="left" w:pos="851"/>
        </w:tabs>
        <w:ind w:left="851"/>
        <w:jc w:val="both"/>
        <w:rPr>
          <w:rFonts w:ascii="Arial" w:hAnsi="Arial" w:cs="Arial"/>
        </w:rPr>
      </w:pPr>
      <w:r>
        <w:lastRenderedPageBreak/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 w:rsidR="00284F0F">
        <w:fldChar w:fldCharType="separate"/>
      </w:r>
      <w:r>
        <w:fldChar w:fldCharType="end"/>
      </w:r>
      <w:r>
        <w:rPr>
          <w:rFonts w:ascii="Arial" w:hAnsi="Arial" w:cs="Arial"/>
        </w:rPr>
        <w:t xml:space="preserve"> Le signataire</w:t>
      </w:r>
    </w:p>
    <w:p w14:paraId="27ACA095" w14:textId="77777777" w:rsidR="001E219A" w:rsidRDefault="001E219A" w:rsidP="0083205E">
      <w:pPr>
        <w:tabs>
          <w:tab w:val="left" w:pos="851"/>
        </w:tabs>
        <w:jc w:val="both"/>
        <w:rPr>
          <w:rFonts w:ascii="Arial" w:hAnsi="Arial" w:cs="Arial"/>
        </w:rPr>
      </w:pPr>
    </w:p>
    <w:p w14:paraId="24994128" w14:textId="77777777" w:rsidR="001E219A" w:rsidRDefault="001E219A" w:rsidP="0083205E">
      <w:pPr>
        <w:tabs>
          <w:tab w:val="left" w:pos="851"/>
        </w:tabs>
        <w:spacing w:before="120"/>
        <w:ind w:left="1701"/>
        <w:jc w:val="both"/>
        <w:rPr>
          <w:rFonts w:ascii="Arial" w:hAnsi="Arial" w:cs="Arial"/>
          <w:i/>
          <w:sz w:val="18"/>
          <w:szCs w:val="18"/>
        </w:rPr>
      </w:pP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 w:rsidR="00284F0F">
        <w:fldChar w:fldCharType="separate"/>
      </w:r>
      <w:r>
        <w:fldChar w:fldCharType="end"/>
      </w:r>
      <w:r>
        <w:rPr>
          <w:rFonts w:ascii="Arial" w:hAnsi="Arial" w:cs="Arial"/>
        </w:rPr>
        <w:t xml:space="preserve"> </w:t>
      </w:r>
      <w:proofErr w:type="gramStart"/>
      <w:r>
        <w:rPr>
          <w:rFonts w:ascii="Arial" w:hAnsi="Arial" w:cs="Arial"/>
        </w:rPr>
        <w:t>s’engage</w:t>
      </w:r>
      <w:proofErr w:type="gramEnd"/>
      <w:r>
        <w:rPr>
          <w:rFonts w:ascii="Arial" w:hAnsi="Arial" w:cs="Arial"/>
        </w:rPr>
        <w:t>, sur la base de son offre et pour son propre compte ;</w:t>
      </w:r>
    </w:p>
    <w:p w14:paraId="26656AE2" w14:textId="77777777" w:rsidR="001E219A" w:rsidRPr="00381FB9" w:rsidRDefault="001E219A" w:rsidP="00CD46CC">
      <w:pPr>
        <w:tabs>
          <w:tab w:val="left" w:pos="851"/>
        </w:tabs>
        <w:jc w:val="both"/>
        <w:rPr>
          <w:rFonts w:ascii="Arial" w:hAnsi="Arial" w:cs="Arial"/>
          <w:sz w:val="16"/>
          <w:szCs w:val="16"/>
        </w:rPr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85"/>
        <w:gridCol w:w="5085"/>
      </w:tblGrid>
      <w:tr w:rsidR="001E219A" w:rsidRPr="00CF2EF3" w14:paraId="3D6BE212" w14:textId="77777777" w:rsidTr="00CF2EF3">
        <w:trPr>
          <w:trHeight w:val="567"/>
        </w:trPr>
        <w:tc>
          <w:tcPr>
            <w:tcW w:w="5335" w:type="dxa"/>
            <w:shd w:val="clear" w:color="auto" w:fill="auto"/>
            <w:vAlign w:val="center"/>
          </w:tcPr>
          <w:p w14:paraId="1BC2214B" w14:textId="77777777" w:rsidR="001E219A" w:rsidRPr="00CF2EF3" w:rsidRDefault="001E219A" w:rsidP="00CF2EF3">
            <w:pPr>
              <w:tabs>
                <w:tab w:val="left" w:pos="851"/>
              </w:tabs>
              <w:rPr>
                <w:rFonts w:ascii="Arial" w:hAnsi="Arial" w:cs="Arial"/>
              </w:rPr>
            </w:pPr>
            <w:r w:rsidRPr="00CF2EF3">
              <w:rPr>
                <w:rFonts w:ascii="Arial" w:hAnsi="Arial" w:cs="Arial"/>
              </w:rPr>
              <w:t>Nom commercial et d</w:t>
            </w:r>
            <w:r w:rsidRPr="00CF2EF3">
              <w:rPr>
                <w:rFonts w:ascii="Arial" w:hAnsi="Arial" w:cs="Arial"/>
                <w:lang w:eastAsia="fr-FR"/>
              </w:rPr>
              <w:t>énominatio</w:t>
            </w:r>
            <w:r w:rsidRPr="00CF2EF3">
              <w:rPr>
                <w:rFonts w:ascii="Arial" w:hAnsi="Arial" w:cs="Arial"/>
              </w:rPr>
              <w:t>n sociale du candidat</w:t>
            </w:r>
          </w:p>
        </w:tc>
        <w:tc>
          <w:tcPr>
            <w:tcW w:w="5159" w:type="dxa"/>
            <w:shd w:val="clear" w:color="auto" w:fill="auto"/>
            <w:vAlign w:val="center"/>
          </w:tcPr>
          <w:p w14:paraId="0183EEC6" w14:textId="77777777" w:rsidR="001E219A" w:rsidRPr="00CF2EF3" w:rsidRDefault="001E219A" w:rsidP="00CF2EF3">
            <w:pPr>
              <w:tabs>
                <w:tab w:val="left" w:pos="851"/>
              </w:tabs>
              <w:rPr>
                <w:rFonts w:ascii="Arial" w:hAnsi="Arial" w:cs="Arial"/>
              </w:rPr>
            </w:pPr>
          </w:p>
        </w:tc>
      </w:tr>
      <w:tr w:rsidR="001E219A" w:rsidRPr="00CF2EF3" w14:paraId="3BD26530" w14:textId="77777777" w:rsidTr="00CF2EF3">
        <w:trPr>
          <w:trHeight w:val="567"/>
        </w:trPr>
        <w:tc>
          <w:tcPr>
            <w:tcW w:w="5335" w:type="dxa"/>
            <w:shd w:val="clear" w:color="auto" w:fill="auto"/>
            <w:vAlign w:val="center"/>
          </w:tcPr>
          <w:p w14:paraId="6ECC9298" w14:textId="77777777" w:rsidR="001E219A" w:rsidRPr="00CF2EF3" w:rsidRDefault="001E219A" w:rsidP="00CF2EF3">
            <w:pPr>
              <w:tabs>
                <w:tab w:val="left" w:pos="851"/>
              </w:tabs>
              <w:rPr>
                <w:rFonts w:ascii="Arial" w:hAnsi="Arial" w:cs="Arial"/>
              </w:rPr>
            </w:pPr>
            <w:r w:rsidRPr="00CF2EF3">
              <w:rPr>
                <w:rFonts w:ascii="Arial" w:hAnsi="Arial" w:cs="Arial"/>
              </w:rPr>
              <w:t>Les adresses de son établissement et de son siège social (si elle est différente de celle de l’établissement)</w:t>
            </w:r>
          </w:p>
        </w:tc>
        <w:tc>
          <w:tcPr>
            <w:tcW w:w="5159" w:type="dxa"/>
            <w:shd w:val="clear" w:color="auto" w:fill="auto"/>
            <w:vAlign w:val="center"/>
          </w:tcPr>
          <w:p w14:paraId="3920D684" w14:textId="77777777" w:rsidR="001E219A" w:rsidRPr="00CF2EF3" w:rsidRDefault="001E219A" w:rsidP="00CF2EF3">
            <w:pPr>
              <w:tabs>
                <w:tab w:val="left" w:pos="851"/>
              </w:tabs>
              <w:rPr>
                <w:rFonts w:ascii="Arial" w:hAnsi="Arial" w:cs="Arial"/>
              </w:rPr>
            </w:pPr>
          </w:p>
        </w:tc>
      </w:tr>
      <w:tr w:rsidR="001E219A" w:rsidRPr="00CF2EF3" w14:paraId="41E7412A" w14:textId="77777777" w:rsidTr="006E6F58">
        <w:trPr>
          <w:trHeight w:val="408"/>
        </w:trPr>
        <w:tc>
          <w:tcPr>
            <w:tcW w:w="5335" w:type="dxa"/>
            <w:shd w:val="clear" w:color="auto" w:fill="auto"/>
            <w:vAlign w:val="center"/>
          </w:tcPr>
          <w:p w14:paraId="1180B71C" w14:textId="77777777" w:rsidR="001E219A" w:rsidRPr="00CF2EF3" w:rsidRDefault="001E219A" w:rsidP="00CF2EF3">
            <w:pPr>
              <w:tabs>
                <w:tab w:val="left" w:pos="851"/>
              </w:tabs>
              <w:rPr>
                <w:rFonts w:ascii="Arial" w:hAnsi="Arial" w:cs="Arial"/>
              </w:rPr>
            </w:pPr>
            <w:r w:rsidRPr="00CF2EF3">
              <w:rPr>
                <w:rFonts w:ascii="Arial" w:hAnsi="Arial" w:cs="Arial"/>
              </w:rPr>
              <w:t>Adresse électronique</w:t>
            </w:r>
          </w:p>
        </w:tc>
        <w:tc>
          <w:tcPr>
            <w:tcW w:w="5159" w:type="dxa"/>
            <w:shd w:val="clear" w:color="auto" w:fill="auto"/>
            <w:vAlign w:val="center"/>
          </w:tcPr>
          <w:p w14:paraId="11FD6A64" w14:textId="77777777" w:rsidR="001E219A" w:rsidRPr="00CF2EF3" w:rsidRDefault="001E219A" w:rsidP="00CF2EF3">
            <w:pPr>
              <w:tabs>
                <w:tab w:val="left" w:pos="851"/>
              </w:tabs>
              <w:rPr>
                <w:rFonts w:ascii="Arial" w:hAnsi="Arial" w:cs="Arial"/>
              </w:rPr>
            </w:pPr>
          </w:p>
        </w:tc>
      </w:tr>
      <w:tr w:rsidR="001E219A" w:rsidRPr="00CF2EF3" w14:paraId="17805E32" w14:textId="77777777" w:rsidTr="006E6F58">
        <w:trPr>
          <w:trHeight w:val="408"/>
        </w:trPr>
        <w:tc>
          <w:tcPr>
            <w:tcW w:w="5335" w:type="dxa"/>
            <w:shd w:val="clear" w:color="auto" w:fill="auto"/>
            <w:vAlign w:val="center"/>
          </w:tcPr>
          <w:p w14:paraId="5FBBC2FF" w14:textId="77777777" w:rsidR="001E219A" w:rsidRPr="00CF2EF3" w:rsidRDefault="001E219A" w:rsidP="00CF2EF3">
            <w:pPr>
              <w:tabs>
                <w:tab w:val="left" w:pos="851"/>
              </w:tabs>
              <w:rPr>
                <w:rFonts w:ascii="Arial" w:hAnsi="Arial" w:cs="Arial"/>
              </w:rPr>
            </w:pPr>
            <w:r w:rsidRPr="00CF2EF3">
              <w:rPr>
                <w:rFonts w:ascii="Arial" w:hAnsi="Arial" w:cs="Arial"/>
              </w:rPr>
              <w:t>Numéro de téléphone</w:t>
            </w:r>
          </w:p>
        </w:tc>
        <w:tc>
          <w:tcPr>
            <w:tcW w:w="5159" w:type="dxa"/>
            <w:shd w:val="clear" w:color="auto" w:fill="auto"/>
            <w:vAlign w:val="center"/>
          </w:tcPr>
          <w:p w14:paraId="41348934" w14:textId="77777777" w:rsidR="001E219A" w:rsidRPr="00CF2EF3" w:rsidRDefault="001E219A" w:rsidP="00CF2EF3">
            <w:pPr>
              <w:tabs>
                <w:tab w:val="left" w:pos="851"/>
              </w:tabs>
              <w:rPr>
                <w:rFonts w:ascii="Arial" w:hAnsi="Arial" w:cs="Arial"/>
              </w:rPr>
            </w:pPr>
          </w:p>
        </w:tc>
      </w:tr>
      <w:tr w:rsidR="001E219A" w:rsidRPr="00CF2EF3" w14:paraId="0B822508" w14:textId="77777777" w:rsidTr="006E6F58">
        <w:trPr>
          <w:trHeight w:val="408"/>
        </w:trPr>
        <w:tc>
          <w:tcPr>
            <w:tcW w:w="5335" w:type="dxa"/>
            <w:shd w:val="clear" w:color="auto" w:fill="auto"/>
            <w:vAlign w:val="center"/>
          </w:tcPr>
          <w:p w14:paraId="32AA5086" w14:textId="77777777" w:rsidR="001E219A" w:rsidRPr="00CF2EF3" w:rsidRDefault="001E219A" w:rsidP="00CF2EF3">
            <w:pPr>
              <w:tabs>
                <w:tab w:val="left" w:pos="851"/>
              </w:tabs>
              <w:rPr>
                <w:rFonts w:ascii="Arial" w:hAnsi="Arial" w:cs="Arial"/>
              </w:rPr>
            </w:pPr>
            <w:r w:rsidRPr="00CF2EF3">
              <w:rPr>
                <w:rFonts w:ascii="Arial" w:hAnsi="Arial" w:cs="Arial"/>
              </w:rPr>
              <w:t>Numéro SIRET</w:t>
            </w:r>
          </w:p>
        </w:tc>
        <w:tc>
          <w:tcPr>
            <w:tcW w:w="5159" w:type="dxa"/>
            <w:shd w:val="clear" w:color="auto" w:fill="auto"/>
            <w:vAlign w:val="center"/>
          </w:tcPr>
          <w:p w14:paraId="4ADFEC89" w14:textId="77777777" w:rsidR="001E219A" w:rsidRPr="00CF2EF3" w:rsidRDefault="001E219A" w:rsidP="00CF2EF3">
            <w:pPr>
              <w:tabs>
                <w:tab w:val="left" w:pos="851"/>
              </w:tabs>
              <w:rPr>
                <w:rFonts w:ascii="Arial" w:hAnsi="Arial" w:cs="Arial"/>
              </w:rPr>
            </w:pPr>
          </w:p>
        </w:tc>
      </w:tr>
      <w:tr w:rsidR="001E219A" w:rsidRPr="00CF2EF3" w14:paraId="34F0B3B9" w14:textId="77777777" w:rsidTr="006E6F58">
        <w:trPr>
          <w:trHeight w:val="408"/>
        </w:trPr>
        <w:tc>
          <w:tcPr>
            <w:tcW w:w="5335" w:type="dxa"/>
            <w:shd w:val="clear" w:color="auto" w:fill="auto"/>
            <w:vAlign w:val="center"/>
          </w:tcPr>
          <w:p w14:paraId="1AD34E8B" w14:textId="77777777" w:rsidR="001E219A" w:rsidRPr="00CF2EF3" w:rsidRDefault="001E219A" w:rsidP="00CF2EF3">
            <w:pPr>
              <w:tabs>
                <w:tab w:val="left" w:pos="851"/>
              </w:tabs>
              <w:rPr>
                <w:rFonts w:ascii="Arial" w:hAnsi="Arial" w:cs="Arial"/>
              </w:rPr>
            </w:pPr>
            <w:r w:rsidRPr="00CF2EF3">
              <w:rPr>
                <w:rFonts w:ascii="Arial" w:hAnsi="Arial" w:cs="Arial"/>
              </w:rPr>
              <w:t>Code APE</w:t>
            </w:r>
          </w:p>
        </w:tc>
        <w:tc>
          <w:tcPr>
            <w:tcW w:w="5159" w:type="dxa"/>
            <w:shd w:val="clear" w:color="auto" w:fill="auto"/>
            <w:vAlign w:val="center"/>
          </w:tcPr>
          <w:p w14:paraId="3778EB89" w14:textId="77777777" w:rsidR="001E219A" w:rsidRPr="00CF2EF3" w:rsidRDefault="001E219A" w:rsidP="00CF2EF3">
            <w:pPr>
              <w:tabs>
                <w:tab w:val="left" w:pos="851"/>
              </w:tabs>
              <w:rPr>
                <w:rFonts w:ascii="Arial" w:hAnsi="Arial" w:cs="Arial"/>
              </w:rPr>
            </w:pPr>
          </w:p>
        </w:tc>
      </w:tr>
      <w:tr w:rsidR="001E219A" w:rsidRPr="00CF2EF3" w14:paraId="4EA8FBC5" w14:textId="77777777" w:rsidTr="006E6F58">
        <w:trPr>
          <w:trHeight w:val="408"/>
        </w:trPr>
        <w:tc>
          <w:tcPr>
            <w:tcW w:w="5335" w:type="dxa"/>
            <w:shd w:val="clear" w:color="auto" w:fill="auto"/>
            <w:vAlign w:val="center"/>
          </w:tcPr>
          <w:p w14:paraId="112B8897" w14:textId="77777777" w:rsidR="001E219A" w:rsidRPr="00CF2EF3" w:rsidRDefault="001E219A" w:rsidP="00CF2EF3">
            <w:pPr>
              <w:tabs>
                <w:tab w:val="left" w:pos="851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Numéro TVA intracommunautaire</w:t>
            </w:r>
          </w:p>
        </w:tc>
        <w:tc>
          <w:tcPr>
            <w:tcW w:w="5159" w:type="dxa"/>
            <w:shd w:val="clear" w:color="auto" w:fill="auto"/>
            <w:vAlign w:val="center"/>
          </w:tcPr>
          <w:p w14:paraId="4E23CE2A" w14:textId="77777777" w:rsidR="001E219A" w:rsidRPr="00CF2EF3" w:rsidRDefault="001E219A" w:rsidP="00CF2EF3">
            <w:pPr>
              <w:tabs>
                <w:tab w:val="left" w:pos="851"/>
              </w:tabs>
              <w:rPr>
                <w:rFonts w:ascii="Arial" w:hAnsi="Arial" w:cs="Arial"/>
              </w:rPr>
            </w:pPr>
          </w:p>
        </w:tc>
      </w:tr>
    </w:tbl>
    <w:p w14:paraId="43CF9E97" w14:textId="77777777" w:rsidR="001E219A" w:rsidRDefault="001E219A" w:rsidP="009B45B9">
      <w:pPr>
        <w:tabs>
          <w:tab w:val="left" w:pos="851"/>
        </w:tabs>
        <w:jc w:val="both"/>
        <w:rPr>
          <w:rFonts w:ascii="Arial" w:hAnsi="Arial" w:cs="Arial"/>
        </w:rPr>
      </w:pPr>
    </w:p>
    <w:p w14:paraId="0F03E186" w14:textId="77777777" w:rsidR="001E219A" w:rsidRDefault="001E219A" w:rsidP="009B45B9">
      <w:pPr>
        <w:tabs>
          <w:tab w:val="left" w:pos="851"/>
        </w:tabs>
        <w:ind w:left="1701"/>
        <w:jc w:val="both"/>
        <w:rPr>
          <w:rFonts w:ascii="Arial" w:hAnsi="Arial" w:cs="Arial"/>
          <w:i/>
          <w:sz w:val="18"/>
          <w:szCs w:val="18"/>
        </w:rPr>
      </w:pP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 w:rsidR="00284F0F">
        <w:fldChar w:fldCharType="separate"/>
      </w:r>
      <w:r>
        <w:fldChar w:fldCharType="end"/>
      </w:r>
      <w:r>
        <w:rPr>
          <w:rFonts w:ascii="Arial" w:hAnsi="Arial" w:cs="Arial"/>
        </w:rPr>
        <w:t xml:space="preserve"> </w:t>
      </w:r>
      <w:proofErr w:type="gramStart"/>
      <w:r>
        <w:rPr>
          <w:rFonts w:ascii="Arial" w:hAnsi="Arial" w:cs="Arial"/>
        </w:rPr>
        <w:t>engage</w:t>
      </w:r>
      <w:proofErr w:type="gramEnd"/>
      <w:r>
        <w:rPr>
          <w:rFonts w:ascii="Arial" w:hAnsi="Arial" w:cs="Arial"/>
        </w:rPr>
        <w:t xml:space="preserve"> la société ……………………… sur la base de son offre ;</w:t>
      </w:r>
    </w:p>
    <w:p w14:paraId="22EF7CEA" w14:textId="77777777" w:rsidR="001E219A" w:rsidRPr="00381FB9" w:rsidRDefault="001E219A" w:rsidP="009B45B9">
      <w:pPr>
        <w:tabs>
          <w:tab w:val="left" w:pos="851"/>
        </w:tabs>
        <w:jc w:val="both"/>
        <w:rPr>
          <w:rFonts w:ascii="Arial" w:hAnsi="Arial" w:cs="Arial"/>
          <w:sz w:val="16"/>
          <w:szCs w:val="16"/>
        </w:rPr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85"/>
        <w:gridCol w:w="5085"/>
      </w:tblGrid>
      <w:tr w:rsidR="001E219A" w:rsidRPr="00CF2EF3" w14:paraId="5A0F9F13" w14:textId="77777777" w:rsidTr="00CF2EF3">
        <w:trPr>
          <w:trHeight w:val="567"/>
        </w:trPr>
        <w:tc>
          <w:tcPr>
            <w:tcW w:w="5335" w:type="dxa"/>
            <w:shd w:val="clear" w:color="auto" w:fill="auto"/>
            <w:vAlign w:val="center"/>
          </w:tcPr>
          <w:p w14:paraId="5897EF6E" w14:textId="77777777" w:rsidR="001E219A" w:rsidRPr="00CF2EF3" w:rsidRDefault="001E219A" w:rsidP="00CF2EF3">
            <w:pPr>
              <w:tabs>
                <w:tab w:val="left" w:pos="851"/>
              </w:tabs>
              <w:rPr>
                <w:rFonts w:ascii="Arial" w:hAnsi="Arial" w:cs="Arial"/>
              </w:rPr>
            </w:pPr>
            <w:r w:rsidRPr="00CF2EF3">
              <w:rPr>
                <w:rFonts w:ascii="Arial" w:hAnsi="Arial" w:cs="Arial"/>
              </w:rPr>
              <w:t>Nom commercial et dénomination sociale du candidat</w:t>
            </w:r>
          </w:p>
        </w:tc>
        <w:tc>
          <w:tcPr>
            <w:tcW w:w="5159" w:type="dxa"/>
            <w:shd w:val="clear" w:color="auto" w:fill="auto"/>
            <w:vAlign w:val="center"/>
          </w:tcPr>
          <w:p w14:paraId="57C9214E" w14:textId="77777777" w:rsidR="001E219A" w:rsidRPr="00CF2EF3" w:rsidRDefault="001E219A" w:rsidP="00CF2EF3">
            <w:pPr>
              <w:tabs>
                <w:tab w:val="left" w:pos="851"/>
              </w:tabs>
              <w:rPr>
                <w:rFonts w:ascii="Arial" w:hAnsi="Arial" w:cs="Arial"/>
              </w:rPr>
            </w:pPr>
          </w:p>
        </w:tc>
      </w:tr>
      <w:tr w:rsidR="001E219A" w:rsidRPr="00CF2EF3" w14:paraId="5C44F829" w14:textId="77777777" w:rsidTr="00CF2EF3">
        <w:trPr>
          <w:trHeight w:val="567"/>
        </w:trPr>
        <w:tc>
          <w:tcPr>
            <w:tcW w:w="5335" w:type="dxa"/>
            <w:shd w:val="clear" w:color="auto" w:fill="auto"/>
            <w:vAlign w:val="center"/>
          </w:tcPr>
          <w:p w14:paraId="245691C4" w14:textId="77777777" w:rsidR="001E219A" w:rsidRPr="00CF2EF3" w:rsidRDefault="001E219A" w:rsidP="00CF2EF3">
            <w:pPr>
              <w:tabs>
                <w:tab w:val="left" w:pos="851"/>
              </w:tabs>
              <w:rPr>
                <w:rFonts w:ascii="Arial" w:hAnsi="Arial" w:cs="Arial"/>
              </w:rPr>
            </w:pPr>
            <w:r w:rsidRPr="00CF2EF3">
              <w:rPr>
                <w:rFonts w:ascii="Arial" w:hAnsi="Arial" w:cs="Arial"/>
              </w:rPr>
              <w:t>Les adresses de son établissement et de son siège social (si elle est différente de celle de l’établissement)</w:t>
            </w:r>
          </w:p>
        </w:tc>
        <w:tc>
          <w:tcPr>
            <w:tcW w:w="5159" w:type="dxa"/>
            <w:shd w:val="clear" w:color="auto" w:fill="auto"/>
            <w:vAlign w:val="center"/>
          </w:tcPr>
          <w:p w14:paraId="2822DB54" w14:textId="77777777" w:rsidR="001E219A" w:rsidRPr="00CF2EF3" w:rsidRDefault="001E219A" w:rsidP="00CF2EF3">
            <w:pPr>
              <w:tabs>
                <w:tab w:val="left" w:pos="851"/>
              </w:tabs>
              <w:rPr>
                <w:rFonts w:ascii="Arial" w:hAnsi="Arial" w:cs="Arial"/>
              </w:rPr>
            </w:pPr>
          </w:p>
        </w:tc>
      </w:tr>
      <w:tr w:rsidR="001E219A" w:rsidRPr="00CF2EF3" w14:paraId="0A683CEA" w14:textId="77777777" w:rsidTr="006E6F58">
        <w:trPr>
          <w:trHeight w:val="427"/>
        </w:trPr>
        <w:tc>
          <w:tcPr>
            <w:tcW w:w="5335" w:type="dxa"/>
            <w:shd w:val="clear" w:color="auto" w:fill="auto"/>
            <w:vAlign w:val="center"/>
          </w:tcPr>
          <w:p w14:paraId="5CF12425" w14:textId="77777777" w:rsidR="001E219A" w:rsidRPr="00CF2EF3" w:rsidRDefault="001E219A" w:rsidP="00CF2EF3">
            <w:pPr>
              <w:tabs>
                <w:tab w:val="left" w:pos="851"/>
              </w:tabs>
              <w:rPr>
                <w:rFonts w:ascii="Arial" w:hAnsi="Arial" w:cs="Arial"/>
              </w:rPr>
            </w:pPr>
            <w:r w:rsidRPr="00CF2EF3">
              <w:rPr>
                <w:rFonts w:ascii="Arial" w:hAnsi="Arial" w:cs="Arial"/>
              </w:rPr>
              <w:t>Adresse électronique</w:t>
            </w:r>
          </w:p>
        </w:tc>
        <w:tc>
          <w:tcPr>
            <w:tcW w:w="5159" w:type="dxa"/>
            <w:shd w:val="clear" w:color="auto" w:fill="auto"/>
            <w:vAlign w:val="center"/>
          </w:tcPr>
          <w:p w14:paraId="2A0484D2" w14:textId="77777777" w:rsidR="001E219A" w:rsidRPr="00CF2EF3" w:rsidRDefault="001E219A" w:rsidP="00CF2EF3">
            <w:pPr>
              <w:tabs>
                <w:tab w:val="left" w:pos="851"/>
              </w:tabs>
              <w:rPr>
                <w:rFonts w:ascii="Arial" w:hAnsi="Arial" w:cs="Arial"/>
              </w:rPr>
            </w:pPr>
          </w:p>
        </w:tc>
      </w:tr>
      <w:tr w:rsidR="001E219A" w:rsidRPr="00CF2EF3" w14:paraId="4488D94E" w14:textId="77777777" w:rsidTr="006E6F58">
        <w:trPr>
          <w:trHeight w:val="427"/>
        </w:trPr>
        <w:tc>
          <w:tcPr>
            <w:tcW w:w="5335" w:type="dxa"/>
            <w:shd w:val="clear" w:color="auto" w:fill="auto"/>
            <w:vAlign w:val="center"/>
          </w:tcPr>
          <w:p w14:paraId="5BF5A191" w14:textId="77777777" w:rsidR="001E219A" w:rsidRPr="00CF2EF3" w:rsidRDefault="001E219A" w:rsidP="00CF2EF3">
            <w:pPr>
              <w:tabs>
                <w:tab w:val="left" w:pos="851"/>
              </w:tabs>
              <w:rPr>
                <w:rFonts w:ascii="Arial" w:hAnsi="Arial" w:cs="Arial"/>
              </w:rPr>
            </w:pPr>
            <w:r w:rsidRPr="00CF2EF3">
              <w:rPr>
                <w:rFonts w:ascii="Arial" w:hAnsi="Arial" w:cs="Arial"/>
              </w:rPr>
              <w:t>Numéro de téléphone</w:t>
            </w:r>
          </w:p>
        </w:tc>
        <w:tc>
          <w:tcPr>
            <w:tcW w:w="5159" w:type="dxa"/>
            <w:shd w:val="clear" w:color="auto" w:fill="auto"/>
            <w:vAlign w:val="center"/>
          </w:tcPr>
          <w:p w14:paraId="7944193B" w14:textId="77777777" w:rsidR="001E219A" w:rsidRPr="00CF2EF3" w:rsidRDefault="001E219A" w:rsidP="00CF2EF3">
            <w:pPr>
              <w:tabs>
                <w:tab w:val="left" w:pos="851"/>
              </w:tabs>
              <w:rPr>
                <w:rFonts w:ascii="Arial" w:hAnsi="Arial" w:cs="Arial"/>
              </w:rPr>
            </w:pPr>
          </w:p>
        </w:tc>
      </w:tr>
      <w:tr w:rsidR="001E219A" w:rsidRPr="00CF2EF3" w14:paraId="6F6FC85C" w14:textId="77777777" w:rsidTr="006E6F58">
        <w:trPr>
          <w:trHeight w:val="427"/>
        </w:trPr>
        <w:tc>
          <w:tcPr>
            <w:tcW w:w="5335" w:type="dxa"/>
            <w:shd w:val="clear" w:color="auto" w:fill="auto"/>
            <w:vAlign w:val="center"/>
          </w:tcPr>
          <w:p w14:paraId="51055C54" w14:textId="77777777" w:rsidR="001E219A" w:rsidRPr="00CF2EF3" w:rsidRDefault="001E219A" w:rsidP="00CF2EF3">
            <w:pPr>
              <w:tabs>
                <w:tab w:val="left" w:pos="851"/>
              </w:tabs>
              <w:rPr>
                <w:rFonts w:ascii="Arial" w:hAnsi="Arial" w:cs="Arial"/>
              </w:rPr>
            </w:pPr>
            <w:r w:rsidRPr="00CF2EF3">
              <w:rPr>
                <w:rFonts w:ascii="Arial" w:hAnsi="Arial" w:cs="Arial"/>
              </w:rPr>
              <w:t>Numéro SIRET</w:t>
            </w:r>
          </w:p>
        </w:tc>
        <w:tc>
          <w:tcPr>
            <w:tcW w:w="5159" w:type="dxa"/>
            <w:shd w:val="clear" w:color="auto" w:fill="auto"/>
            <w:vAlign w:val="center"/>
          </w:tcPr>
          <w:p w14:paraId="55B3D7EF" w14:textId="77777777" w:rsidR="001E219A" w:rsidRPr="00CF2EF3" w:rsidRDefault="001E219A" w:rsidP="00CF2EF3">
            <w:pPr>
              <w:tabs>
                <w:tab w:val="left" w:pos="851"/>
              </w:tabs>
              <w:rPr>
                <w:rFonts w:ascii="Arial" w:hAnsi="Arial" w:cs="Arial"/>
              </w:rPr>
            </w:pPr>
          </w:p>
        </w:tc>
      </w:tr>
      <w:tr w:rsidR="001E219A" w:rsidRPr="00CF2EF3" w14:paraId="2FA7EEF6" w14:textId="77777777" w:rsidTr="006E6F58">
        <w:trPr>
          <w:trHeight w:val="427"/>
        </w:trPr>
        <w:tc>
          <w:tcPr>
            <w:tcW w:w="5335" w:type="dxa"/>
            <w:shd w:val="clear" w:color="auto" w:fill="auto"/>
            <w:vAlign w:val="center"/>
          </w:tcPr>
          <w:p w14:paraId="2E6657C6" w14:textId="77777777" w:rsidR="001E219A" w:rsidRPr="00CF2EF3" w:rsidRDefault="001E219A" w:rsidP="00CF2EF3">
            <w:pPr>
              <w:tabs>
                <w:tab w:val="left" w:pos="851"/>
              </w:tabs>
              <w:rPr>
                <w:rFonts w:ascii="Arial" w:hAnsi="Arial" w:cs="Arial"/>
              </w:rPr>
            </w:pPr>
            <w:r w:rsidRPr="00CF2EF3">
              <w:rPr>
                <w:rFonts w:ascii="Arial" w:hAnsi="Arial" w:cs="Arial"/>
              </w:rPr>
              <w:t>Code APE</w:t>
            </w:r>
          </w:p>
        </w:tc>
        <w:tc>
          <w:tcPr>
            <w:tcW w:w="5159" w:type="dxa"/>
            <w:shd w:val="clear" w:color="auto" w:fill="auto"/>
            <w:vAlign w:val="center"/>
          </w:tcPr>
          <w:p w14:paraId="27422591" w14:textId="77777777" w:rsidR="001E219A" w:rsidRPr="00CF2EF3" w:rsidRDefault="001E219A" w:rsidP="00CF2EF3">
            <w:pPr>
              <w:tabs>
                <w:tab w:val="left" w:pos="851"/>
              </w:tabs>
              <w:rPr>
                <w:rFonts w:ascii="Arial" w:hAnsi="Arial" w:cs="Arial"/>
              </w:rPr>
            </w:pPr>
          </w:p>
        </w:tc>
      </w:tr>
      <w:tr w:rsidR="001E219A" w:rsidRPr="00CF2EF3" w14:paraId="63D62A25" w14:textId="77777777" w:rsidTr="006E6F58">
        <w:trPr>
          <w:trHeight w:val="427"/>
        </w:trPr>
        <w:tc>
          <w:tcPr>
            <w:tcW w:w="5335" w:type="dxa"/>
            <w:shd w:val="clear" w:color="auto" w:fill="auto"/>
            <w:vAlign w:val="center"/>
          </w:tcPr>
          <w:p w14:paraId="5887318D" w14:textId="77777777" w:rsidR="001E219A" w:rsidRPr="00CF2EF3" w:rsidRDefault="001E219A" w:rsidP="00CF2EF3">
            <w:pPr>
              <w:tabs>
                <w:tab w:val="left" w:pos="851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Numéro TVA intracommunautaire</w:t>
            </w:r>
          </w:p>
        </w:tc>
        <w:tc>
          <w:tcPr>
            <w:tcW w:w="5159" w:type="dxa"/>
            <w:shd w:val="clear" w:color="auto" w:fill="auto"/>
            <w:vAlign w:val="center"/>
          </w:tcPr>
          <w:p w14:paraId="5584D46D" w14:textId="77777777" w:rsidR="001E219A" w:rsidRPr="00CF2EF3" w:rsidRDefault="001E219A" w:rsidP="00CF2EF3">
            <w:pPr>
              <w:tabs>
                <w:tab w:val="left" w:pos="851"/>
              </w:tabs>
              <w:rPr>
                <w:rFonts w:ascii="Arial" w:hAnsi="Arial" w:cs="Arial"/>
              </w:rPr>
            </w:pPr>
          </w:p>
        </w:tc>
      </w:tr>
    </w:tbl>
    <w:p w14:paraId="2A1BB166" w14:textId="77777777" w:rsidR="001E219A" w:rsidRDefault="001E219A" w:rsidP="009B45B9">
      <w:pPr>
        <w:tabs>
          <w:tab w:val="left" w:pos="851"/>
        </w:tabs>
        <w:jc w:val="both"/>
        <w:rPr>
          <w:rFonts w:ascii="Arial" w:hAnsi="Arial" w:cs="Arial"/>
        </w:rPr>
      </w:pPr>
    </w:p>
    <w:p w14:paraId="03715560" w14:textId="77777777" w:rsidR="001E219A" w:rsidRDefault="001E219A" w:rsidP="009B45B9">
      <w:pPr>
        <w:pStyle w:val="fcase1ertab"/>
        <w:tabs>
          <w:tab w:val="left" w:pos="851"/>
        </w:tabs>
        <w:spacing w:before="120"/>
        <w:ind w:left="851" w:firstLine="0"/>
        <w:rPr>
          <w:rFonts w:ascii="Arial" w:hAnsi="Arial" w:cs="Arial"/>
          <w:i/>
          <w:sz w:val="18"/>
          <w:szCs w:val="18"/>
        </w:rPr>
      </w:pP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 w:rsidR="00284F0F">
        <w:fldChar w:fldCharType="separate"/>
      </w:r>
      <w:r>
        <w:fldChar w:fldCharType="end"/>
      </w:r>
      <w:r>
        <w:rPr>
          <w:rFonts w:ascii="Arial" w:hAnsi="Arial" w:cs="Arial"/>
        </w:rPr>
        <w:t xml:space="preserve"> L’ensemble des membres du groupement s’engagent, sur la base de l’offre du groupement ;</w:t>
      </w:r>
    </w:p>
    <w:p w14:paraId="2DE4E3A5" w14:textId="77777777" w:rsidR="001E219A" w:rsidRPr="00381FB9" w:rsidRDefault="001E219A" w:rsidP="009B45B9">
      <w:pPr>
        <w:pStyle w:val="fcase1ertab"/>
        <w:tabs>
          <w:tab w:val="left" w:pos="851"/>
        </w:tabs>
        <w:ind w:left="0" w:firstLine="0"/>
        <w:rPr>
          <w:rFonts w:ascii="Arial" w:hAnsi="Arial" w:cs="Arial"/>
          <w:sz w:val="16"/>
          <w:szCs w:val="16"/>
        </w:rPr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93"/>
        <w:gridCol w:w="1871"/>
        <w:gridCol w:w="1869"/>
        <w:gridCol w:w="1868"/>
        <w:gridCol w:w="1869"/>
      </w:tblGrid>
      <w:tr w:rsidR="001E219A" w:rsidRPr="00CF2EF3" w14:paraId="65DF514D" w14:textId="77777777" w:rsidTr="00CF2EF3">
        <w:trPr>
          <w:trHeight w:val="744"/>
        </w:trPr>
        <w:tc>
          <w:tcPr>
            <w:tcW w:w="2978" w:type="dxa"/>
            <w:shd w:val="clear" w:color="auto" w:fill="auto"/>
            <w:vAlign w:val="center"/>
          </w:tcPr>
          <w:p w14:paraId="40FE0B61" w14:textId="77777777" w:rsidR="001E219A" w:rsidRPr="00CF2EF3" w:rsidRDefault="001E219A" w:rsidP="00CF2EF3">
            <w:pPr>
              <w:pStyle w:val="fcase1ertab"/>
              <w:tabs>
                <w:tab w:val="left" w:pos="851"/>
              </w:tabs>
              <w:ind w:left="0"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1904" w:type="dxa"/>
            <w:shd w:val="clear" w:color="auto" w:fill="auto"/>
            <w:vAlign w:val="center"/>
          </w:tcPr>
          <w:p w14:paraId="6D076B4B" w14:textId="77777777" w:rsidR="001E219A" w:rsidRPr="00CF2EF3" w:rsidRDefault="001E219A" w:rsidP="00CF2EF3">
            <w:pPr>
              <w:pStyle w:val="fcase1ertab"/>
              <w:tabs>
                <w:tab w:val="left" w:pos="851"/>
              </w:tabs>
              <w:ind w:left="0" w:firstLine="0"/>
              <w:jc w:val="center"/>
              <w:rPr>
                <w:rFonts w:ascii="Arial" w:hAnsi="Arial" w:cs="Arial"/>
              </w:rPr>
            </w:pPr>
            <w:r w:rsidRPr="00CF2EF3">
              <w:rPr>
                <w:rFonts w:ascii="Arial" w:hAnsi="Arial" w:cs="Arial"/>
              </w:rPr>
              <w:t>MANDATAIRE</w:t>
            </w:r>
          </w:p>
        </w:tc>
        <w:tc>
          <w:tcPr>
            <w:tcW w:w="1905" w:type="dxa"/>
            <w:shd w:val="clear" w:color="auto" w:fill="auto"/>
            <w:vAlign w:val="center"/>
          </w:tcPr>
          <w:p w14:paraId="50ABFB08" w14:textId="77777777" w:rsidR="001E219A" w:rsidRPr="00CF2EF3" w:rsidRDefault="001E219A" w:rsidP="00CF2EF3">
            <w:pPr>
              <w:pStyle w:val="fcase1ertab"/>
              <w:tabs>
                <w:tab w:val="left" w:pos="851"/>
              </w:tabs>
              <w:ind w:left="0" w:firstLine="0"/>
              <w:jc w:val="center"/>
              <w:rPr>
                <w:rFonts w:ascii="Arial" w:hAnsi="Arial" w:cs="Arial"/>
              </w:rPr>
            </w:pPr>
            <w:r w:rsidRPr="00CF2EF3">
              <w:rPr>
                <w:rFonts w:ascii="Arial" w:hAnsi="Arial" w:cs="Arial"/>
              </w:rPr>
              <w:t>COTRAITANT 1</w:t>
            </w:r>
          </w:p>
        </w:tc>
        <w:tc>
          <w:tcPr>
            <w:tcW w:w="1904" w:type="dxa"/>
            <w:shd w:val="clear" w:color="auto" w:fill="auto"/>
            <w:vAlign w:val="center"/>
          </w:tcPr>
          <w:p w14:paraId="70CA3333" w14:textId="77777777" w:rsidR="001E219A" w:rsidRPr="00CF2EF3" w:rsidRDefault="001E219A" w:rsidP="00CF2EF3">
            <w:pPr>
              <w:pStyle w:val="fcase1ertab"/>
              <w:tabs>
                <w:tab w:val="left" w:pos="851"/>
              </w:tabs>
              <w:ind w:left="0" w:firstLine="0"/>
              <w:jc w:val="center"/>
              <w:rPr>
                <w:rFonts w:ascii="Arial" w:hAnsi="Arial" w:cs="Arial"/>
              </w:rPr>
            </w:pPr>
            <w:r w:rsidRPr="00CF2EF3">
              <w:rPr>
                <w:rFonts w:ascii="Arial" w:hAnsi="Arial" w:cs="Arial"/>
              </w:rPr>
              <w:t>COTRAITANT 2</w:t>
            </w:r>
          </w:p>
        </w:tc>
        <w:tc>
          <w:tcPr>
            <w:tcW w:w="1905" w:type="dxa"/>
            <w:shd w:val="clear" w:color="auto" w:fill="auto"/>
            <w:vAlign w:val="center"/>
          </w:tcPr>
          <w:p w14:paraId="181B2ECE" w14:textId="77777777" w:rsidR="001E219A" w:rsidRPr="00CF2EF3" w:rsidRDefault="001E219A" w:rsidP="00CF2EF3">
            <w:pPr>
              <w:pStyle w:val="fcase1ertab"/>
              <w:tabs>
                <w:tab w:val="left" w:pos="851"/>
              </w:tabs>
              <w:ind w:left="0" w:firstLine="0"/>
              <w:jc w:val="center"/>
              <w:rPr>
                <w:rFonts w:ascii="Arial" w:hAnsi="Arial" w:cs="Arial"/>
              </w:rPr>
            </w:pPr>
            <w:r w:rsidRPr="00CF2EF3">
              <w:rPr>
                <w:rFonts w:ascii="Arial" w:hAnsi="Arial" w:cs="Arial"/>
              </w:rPr>
              <w:t>COTRAITANT 3</w:t>
            </w:r>
          </w:p>
        </w:tc>
      </w:tr>
      <w:tr w:rsidR="001E219A" w:rsidRPr="00CF2EF3" w14:paraId="0CAC2ABF" w14:textId="77777777" w:rsidTr="00CF2EF3">
        <w:trPr>
          <w:trHeight w:val="780"/>
        </w:trPr>
        <w:tc>
          <w:tcPr>
            <w:tcW w:w="2978" w:type="dxa"/>
            <w:shd w:val="clear" w:color="auto" w:fill="auto"/>
            <w:vAlign w:val="center"/>
          </w:tcPr>
          <w:p w14:paraId="433EE737" w14:textId="77777777" w:rsidR="001E219A" w:rsidRPr="00984FB7" w:rsidRDefault="001E219A" w:rsidP="00FE031E">
            <w:r w:rsidRPr="00984FB7">
              <w:t>Nom commercial et dénomination sociale du candidat</w:t>
            </w:r>
          </w:p>
        </w:tc>
        <w:tc>
          <w:tcPr>
            <w:tcW w:w="1904" w:type="dxa"/>
            <w:shd w:val="clear" w:color="auto" w:fill="auto"/>
            <w:vAlign w:val="center"/>
          </w:tcPr>
          <w:p w14:paraId="5F390690" w14:textId="77777777" w:rsidR="001E219A" w:rsidRPr="00CF2EF3" w:rsidRDefault="001E219A" w:rsidP="00CF2EF3">
            <w:pPr>
              <w:pStyle w:val="fcase1ertab"/>
              <w:tabs>
                <w:tab w:val="left" w:pos="851"/>
              </w:tabs>
              <w:ind w:left="0"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1905" w:type="dxa"/>
            <w:shd w:val="clear" w:color="auto" w:fill="auto"/>
            <w:vAlign w:val="center"/>
          </w:tcPr>
          <w:p w14:paraId="29BDBD7F" w14:textId="77777777" w:rsidR="001E219A" w:rsidRPr="00CF2EF3" w:rsidRDefault="001E219A" w:rsidP="00CF2EF3">
            <w:pPr>
              <w:pStyle w:val="fcase1ertab"/>
              <w:tabs>
                <w:tab w:val="left" w:pos="851"/>
              </w:tabs>
              <w:ind w:left="0"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1904" w:type="dxa"/>
            <w:shd w:val="clear" w:color="auto" w:fill="auto"/>
            <w:vAlign w:val="center"/>
          </w:tcPr>
          <w:p w14:paraId="6F1B7C4A" w14:textId="77777777" w:rsidR="001E219A" w:rsidRPr="00CF2EF3" w:rsidRDefault="001E219A" w:rsidP="00CF2EF3">
            <w:pPr>
              <w:pStyle w:val="fcase1ertab"/>
              <w:tabs>
                <w:tab w:val="left" w:pos="851"/>
              </w:tabs>
              <w:ind w:left="0"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1905" w:type="dxa"/>
            <w:shd w:val="clear" w:color="auto" w:fill="auto"/>
            <w:vAlign w:val="center"/>
          </w:tcPr>
          <w:p w14:paraId="0C7C03D8" w14:textId="77777777" w:rsidR="001E219A" w:rsidRPr="00CF2EF3" w:rsidRDefault="001E219A" w:rsidP="00CF2EF3">
            <w:pPr>
              <w:pStyle w:val="fcase1ertab"/>
              <w:tabs>
                <w:tab w:val="left" w:pos="851"/>
              </w:tabs>
              <w:ind w:left="0" w:firstLine="0"/>
              <w:jc w:val="left"/>
              <w:rPr>
                <w:rFonts w:ascii="Arial" w:hAnsi="Arial" w:cs="Arial"/>
              </w:rPr>
            </w:pPr>
          </w:p>
        </w:tc>
      </w:tr>
      <w:tr w:rsidR="001E219A" w:rsidRPr="00CF2EF3" w14:paraId="73BE729F" w14:textId="77777777" w:rsidTr="00CF2EF3">
        <w:trPr>
          <w:trHeight w:val="692"/>
        </w:trPr>
        <w:tc>
          <w:tcPr>
            <w:tcW w:w="2978" w:type="dxa"/>
            <w:shd w:val="clear" w:color="auto" w:fill="auto"/>
            <w:vAlign w:val="center"/>
          </w:tcPr>
          <w:p w14:paraId="43F09A7B" w14:textId="77777777" w:rsidR="001E219A" w:rsidRPr="00984FB7" w:rsidRDefault="001E219A" w:rsidP="00FE031E">
            <w:r>
              <w:t>Nom, Prénom et qualité du signataire</w:t>
            </w:r>
          </w:p>
        </w:tc>
        <w:tc>
          <w:tcPr>
            <w:tcW w:w="1904" w:type="dxa"/>
            <w:shd w:val="clear" w:color="auto" w:fill="auto"/>
            <w:vAlign w:val="center"/>
          </w:tcPr>
          <w:p w14:paraId="00634A43" w14:textId="77777777" w:rsidR="001E219A" w:rsidRPr="00CF2EF3" w:rsidRDefault="001E219A" w:rsidP="00CF2EF3">
            <w:pPr>
              <w:pStyle w:val="fcase1ertab"/>
              <w:tabs>
                <w:tab w:val="left" w:pos="851"/>
              </w:tabs>
              <w:ind w:left="0"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1905" w:type="dxa"/>
            <w:shd w:val="clear" w:color="auto" w:fill="auto"/>
            <w:vAlign w:val="center"/>
          </w:tcPr>
          <w:p w14:paraId="7C249D31" w14:textId="77777777" w:rsidR="001E219A" w:rsidRPr="00CF2EF3" w:rsidRDefault="001E219A" w:rsidP="00CF2EF3">
            <w:pPr>
              <w:pStyle w:val="fcase1ertab"/>
              <w:tabs>
                <w:tab w:val="left" w:pos="851"/>
              </w:tabs>
              <w:ind w:left="0"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1904" w:type="dxa"/>
            <w:shd w:val="clear" w:color="auto" w:fill="auto"/>
            <w:vAlign w:val="center"/>
          </w:tcPr>
          <w:p w14:paraId="23AF4B21" w14:textId="77777777" w:rsidR="001E219A" w:rsidRPr="00CF2EF3" w:rsidRDefault="001E219A" w:rsidP="00CF2EF3">
            <w:pPr>
              <w:pStyle w:val="fcase1ertab"/>
              <w:tabs>
                <w:tab w:val="left" w:pos="851"/>
              </w:tabs>
              <w:ind w:left="0"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1905" w:type="dxa"/>
            <w:shd w:val="clear" w:color="auto" w:fill="auto"/>
            <w:vAlign w:val="center"/>
          </w:tcPr>
          <w:p w14:paraId="16E1E943" w14:textId="77777777" w:rsidR="001E219A" w:rsidRPr="00CF2EF3" w:rsidRDefault="001E219A" w:rsidP="00CF2EF3">
            <w:pPr>
              <w:pStyle w:val="fcase1ertab"/>
              <w:tabs>
                <w:tab w:val="left" w:pos="851"/>
              </w:tabs>
              <w:ind w:left="0" w:firstLine="0"/>
              <w:jc w:val="left"/>
              <w:rPr>
                <w:rFonts w:ascii="Arial" w:hAnsi="Arial" w:cs="Arial"/>
              </w:rPr>
            </w:pPr>
          </w:p>
        </w:tc>
      </w:tr>
      <w:tr w:rsidR="001E219A" w:rsidRPr="00CF2EF3" w14:paraId="769770B5" w14:textId="77777777" w:rsidTr="00CF2EF3">
        <w:trPr>
          <w:trHeight w:val="1014"/>
        </w:trPr>
        <w:tc>
          <w:tcPr>
            <w:tcW w:w="2978" w:type="dxa"/>
            <w:shd w:val="clear" w:color="auto" w:fill="auto"/>
            <w:vAlign w:val="center"/>
          </w:tcPr>
          <w:p w14:paraId="6C40424F" w14:textId="77777777" w:rsidR="001E219A" w:rsidRPr="00984FB7" w:rsidRDefault="001E219A" w:rsidP="00CF2EF3">
            <w:pPr>
              <w:jc w:val="both"/>
            </w:pPr>
            <w:r w:rsidRPr="00984FB7">
              <w:t>Les adresses de son établissement et de son siège social (si elle est différente de celle de l’établissement)</w:t>
            </w:r>
          </w:p>
        </w:tc>
        <w:tc>
          <w:tcPr>
            <w:tcW w:w="1904" w:type="dxa"/>
            <w:shd w:val="clear" w:color="auto" w:fill="auto"/>
            <w:vAlign w:val="center"/>
          </w:tcPr>
          <w:p w14:paraId="783CB6F9" w14:textId="77777777" w:rsidR="001E219A" w:rsidRPr="00CF2EF3" w:rsidRDefault="001E219A" w:rsidP="00CF2EF3">
            <w:pPr>
              <w:pStyle w:val="fcase1ertab"/>
              <w:tabs>
                <w:tab w:val="left" w:pos="851"/>
              </w:tabs>
              <w:ind w:left="0"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1905" w:type="dxa"/>
            <w:shd w:val="clear" w:color="auto" w:fill="auto"/>
            <w:vAlign w:val="center"/>
          </w:tcPr>
          <w:p w14:paraId="4C446C69" w14:textId="77777777" w:rsidR="001E219A" w:rsidRPr="00CF2EF3" w:rsidRDefault="001E219A" w:rsidP="00CF2EF3">
            <w:pPr>
              <w:pStyle w:val="fcase1ertab"/>
              <w:tabs>
                <w:tab w:val="left" w:pos="851"/>
              </w:tabs>
              <w:ind w:left="0"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1904" w:type="dxa"/>
            <w:shd w:val="clear" w:color="auto" w:fill="auto"/>
            <w:vAlign w:val="center"/>
          </w:tcPr>
          <w:p w14:paraId="77FFDF05" w14:textId="77777777" w:rsidR="001E219A" w:rsidRPr="00CF2EF3" w:rsidRDefault="001E219A" w:rsidP="00CF2EF3">
            <w:pPr>
              <w:pStyle w:val="fcase1ertab"/>
              <w:tabs>
                <w:tab w:val="left" w:pos="851"/>
              </w:tabs>
              <w:ind w:left="0"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1905" w:type="dxa"/>
            <w:shd w:val="clear" w:color="auto" w:fill="auto"/>
            <w:vAlign w:val="center"/>
          </w:tcPr>
          <w:p w14:paraId="2E1BABB8" w14:textId="77777777" w:rsidR="001E219A" w:rsidRPr="00CF2EF3" w:rsidRDefault="001E219A" w:rsidP="00CF2EF3">
            <w:pPr>
              <w:pStyle w:val="fcase1ertab"/>
              <w:tabs>
                <w:tab w:val="left" w:pos="851"/>
              </w:tabs>
              <w:ind w:left="0" w:firstLine="0"/>
              <w:jc w:val="left"/>
              <w:rPr>
                <w:rFonts w:ascii="Arial" w:hAnsi="Arial" w:cs="Arial"/>
              </w:rPr>
            </w:pPr>
          </w:p>
        </w:tc>
      </w:tr>
      <w:tr w:rsidR="001E219A" w:rsidRPr="00CF2EF3" w14:paraId="601C5378" w14:textId="77777777" w:rsidTr="006E6F58">
        <w:trPr>
          <w:trHeight w:val="423"/>
        </w:trPr>
        <w:tc>
          <w:tcPr>
            <w:tcW w:w="2978" w:type="dxa"/>
            <w:shd w:val="clear" w:color="auto" w:fill="auto"/>
            <w:vAlign w:val="center"/>
          </w:tcPr>
          <w:p w14:paraId="2ACBB8CE" w14:textId="77777777" w:rsidR="001E219A" w:rsidRPr="00984FB7" w:rsidRDefault="001E219A" w:rsidP="00FE031E">
            <w:r w:rsidRPr="00984FB7">
              <w:t>Adresse électronique</w:t>
            </w:r>
          </w:p>
        </w:tc>
        <w:tc>
          <w:tcPr>
            <w:tcW w:w="1904" w:type="dxa"/>
            <w:shd w:val="clear" w:color="auto" w:fill="auto"/>
            <w:vAlign w:val="center"/>
          </w:tcPr>
          <w:p w14:paraId="647D83C9" w14:textId="77777777" w:rsidR="001E219A" w:rsidRPr="00CF2EF3" w:rsidRDefault="001E219A" w:rsidP="00CF2EF3">
            <w:pPr>
              <w:pStyle w:val="fcase1ertab"/>
              <w:tabs>
                <w:tab w:val="left" w:pos="851"/>
              </w:tabs>
              <w:ind w:left="0"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1905" w:type="dxa"/>
            <w:shd w:val="clear" w:color="auto" w:fill="auto"/>
            <w:vAlign w:val="center"/>
          </w:tcPr>
          <w:p w14:paraId="3E35A4C4" w14:textId="77777777" w:rsidR="001E219A" w:rsidRPr="00CF2EF3" w:rsidRDefault="001E219A" w:rsidP="00CF2EF3">
            <w:pPr>
              <w:pStyle w:val="fcase1ertab"/>
              <w:tabs>
                <w:tab w:val="left" w:pos="851"/>
              </w:tabs>
              <w:ind w:left="0"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1904" w:type="dxa"/>
            <w:shd w:val="clear" w:color="auto" w:fill="auto"/>
            <w:vAlign w:val="center"/>
          </w:tcPr>
          <w:p w14:paraId="2AFEB883" w14:textId="77777777" w:rsidR="001E219A" w:rsidRPr="00CF2EF3" w:rsidRDefault="001E219A" w:rsidP="00CF2EF3">
            <w:pPr>
              <w:pStyle w:val="fcase1ertab"/>
              <w:tabs>
                <w:tab w:val="left" w:pos="851"/>
              </w:tabs>
              <w:ind w:left="0"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1905" w:type="dxa"/>
            <w:shd w:val="clear" w:color="auto" w:fill="auto"/>
            <w:vAlign w:val="center"/>
          </w:tcPr>
          <w:p w14:paraId="08F9541B" w14:textId="77777777" w:rsidR="001E219A" w:rsidRPr="00CF2EF3" w:rsidRDefault="001E219A" w:rsidP="00CF2EF3">
            <w:pPr>
              <w:pStyle w:val="fcase1ertab"/>
              <w:tabs>
                <w:tab w:val="left" w:pos="851"/>
              </w:tabs>
              <w:ind w:left="0" w:firstLine="0"/>
              <w:jc w:val="left"/>
              <w:rPr>
                <w:rFonts w:ascii="Arial" w:hAnsi="Arial" w:cs="Arial"/>
              </w:rPr>
            </w:pPr>
          </w:p>
        </w:tc>
      </w:tr>
      <w:tr w:rsidR="001E219A" w:rsidRPr="00CF2EF3" w14:paraId="7FB2EBAE" w14:textId="77777777" w:rsidTr="006E6F58">
        <w:trPr>
          <w:trHeight w:val="423"/>
        </w:trPr>
        <w:tc>
          <w:tcPr>
            <w:tcW w:w="2978" w:type="dxa"/>
            <w:shd w:val="clear" w:color="auto" w:fill="auto"/>
            <w:vAlign w:val="center"/>
          </w:tcPr>
          <w:p w14:paraId="39BAFD42" w14:textId="77777777" w:rsidR="001E219A" w:rsidRPr="00984FB7" w:rsidRDefault="001E219A" w:rsidP="00FE031E">
            <w:r w:rsidRPr="00984FB7">
              <w:t>Numéro de téléphone</w:t>
            </w:r>
          </w:p>
        </w:tc>
        <w:tc>
          <w:tcPr>
            <w:tcW w:w="1904" w:type="dxa"/>
            <w:shd w:val="clear" w:color="auto" w:fill="auto"/>
            <w:vAlign w:val="center"/>
          </w:tcPr>
          <w:p w14:paraId="55929E93" w14:textId="77777777" w:rsidR="001E219A" w:rsidRPr="00CF2EF3" w:rsidRDefault="001E219A" w:rsidP="00CF2EF3">
            <w:pPr>
              <w:pStyle w:val="fcase1ertab"/>
              <w:tabs>
                <w:tab w:val="left" w:pos="851"/>
              </w:tabs>
              <w:ind w:left="0"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1905" w:type="dxa"/>
            <w:shd w:val="clear" w:color="auto" w:fill="auto"/>
            <w:vAlign w:val="center"/>
          </w:tcPr>
          <w:p w14:paraId="74DA3FD2" w14:textId="77777777" w:rsidR="001E219A" w:rsidRPr="00CF2EF3" w:rsidRDefault="001E219A" w:rsidP="00CF2EF3">
            <w:pPr>
              <w:pStyle w:val="fcase1ertab"/>
              <w:tabs>
                <w:tab w:val="left" w:pos="851"/>
              </w:tabs>
              <w:ind w:left="0"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1904" w:type="dxa"/>
            <w:shd w:val="clear" w:color="auto" w:fill="auto"/>
            <w:vAlign w:val="center"/>
          </w:tcPr>
          <w:p w14:paraId="73CF53FF" w14:textId="77777777" w:rsidR="001E219A" w:rsidRPr="00CF2EF3" w:rsidRDefault="001E219A" w:rsidP="00CF2EF3">
            <w:pPr>
              <w:pStyle w:val="fcase1ertab"/>
              <w:tabs>
                <w:tab w:val="left" w:pos="851"/>
              </w:tabs>
              <w:ind w:left="0"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1905" w:type="dxa"/>
            <w:shd w:val="clear" w:color="auto" w:fill="auto"/>
            <w:vAlign w:val="center"/>
          </w:tcPr>
          <w:p w14:paraId="73D64F73" w14:textId="77777777" w:rsidR="001E219A" w:rsidRPr="00CF2EF3" w:rsidRDefault="001E219A" w:rsidP="00CF2EF3">
            <w:pPr>
              <w:pStyle w:val="fcase1ertab"/>
              <w:tabs>
                <w:tab w:val="left" w:pos="851"/>
              </w:tabs>
              <w:ind w:left="0" w:firstLine="0"/>
              <w:jc w:val="left"/>
              <w:rPr>
                <w:rFonts w:ascii="Arial" w:hAnsi="Arial" w:cs="Arial"/>
              </w:rPr>
            </w:pPr>
          </w:p>
        </w:tc>
      </w:tr>
      <w:tr w:rsidR="001E219A" w:rsidRPr="00CF2EF3" w14:paraId="36E23605" w14:textId="77777777" w:rsidTr="006E6F58">
        <w:trPr>
          <w:trHeight w:val="423"/>
        </w:trPr>
        <w:tc>
          <w:tcPr>
            <w:tcW w:w="2978" w:type="dxa"/>
            <w:shd w:val="clear" w:color="auto" w:fill="auto"/>
            <w:vAlign w:val="center"/>
          </w:tcPr>
          <w:p w14:paraId="0E086AA0" w14:textId="77777777" w:rsidR="001E219A" w:rsidRPr="00984FB7" w:rsidRDefault="001E219A" w:rsidP="00FE031E">
            <w:r w:rsidRPr="00984FB7">
              <w:t>Numéro SIRET</w:t>
            </w:r>
          </w:p>
        </w:tc>
        <w:tc>
          <w:tcPr>
            <w:tcW w:w="1904" w:type="dxa"/>
            <w:shd w:val="clear" w:color="auto" w:fill="auto"/>
            <w:vAlign w:val="center"/>
          </w:tcPr>
          <w:p w14:paraId="73EF2BB4" w14:textId="77777777" w:rsidR="001E219A" w:rsidRPr="00CF2EF3" w:rsidRDefault="001E219A" w:rsidP="00CF2EF3">
            <w:pPr>
              <w:pStyle w:val="fcase1ertab"/>
              <w:tabs>
                <w:tab w:val="left" w:pos="851"/>
              </w:tabs>
              <w:ind w:left="0"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1905" w:type="dxa"/>
            <w:shd w:val="clear" w:color="auto" w:fill="auto"/>
            <w:vAlign w:val="center"/>
          </w:tcPr>
          <w:p w14:paraId="396C7F58" w14:textId="77777777" w:rsidR="001E219A" w:rsidRPr="00CF2EF3" w:rsidRDefault="001E219A" w:rsidP="00CF2EF3">
            <w:pPr>
              <w:pStyle w:val="fcase1ertab"/>
              <w:tabs>
                <w:tab w:val="left" w:pos="851"/>
              </w:tabs>
              <w:ind w:left="0"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1904" w:type="dxa"/>
            <w:shd w:val="clear" w:color="auto" w:fill="auto"/>
            <w:vAlign w:val="center"/>
          </w:tcPr>
          <w:p w14:paraId="125E1CA0" w14:textId="77777777" w:rsidR="001E219A" w:rsidRPr="00CF2EF3" w:rsidRDefault="001E219A" w:rsidP="00CF2EF3">
            <w:pPr>
              <w:pStyle w:val="fcase1ertab"/>
              <w:tabs>
                <w:tab w:val="left" w:pos="851"/>
              </w:tabs>
              <w:ind w:left="0"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1905" w:type="dxa"/>
            <w:shd w:val="clear" w:color="auto" w:fill="auto"/>
            <w:vAlign w:val="center"/>
          </w:tcPr>
          <w:p w14:paraId="3F7CEECE" w14:textId="77777777" w:rsidR="001E219A" w:rsidRPr="00CF2EF3" w:rsidRDefault="001E219A" w:rsidP="00CF2EF3">
            <w:pPr>
              <w:pStyle w:val="fcase1ertab"/>
              <w:tabs>
                <w:tab w:val="left" w:pos="851"/>
              </w:tabs>
              <w:ind w:left="0" w:firstLine="0"/>
              <w:jc w:val="left"/>
              <w:rPr>
                <w:rFonts w:ascii="Arial" w:hAnsi="Arial" w:cs="Arial"/>
              </w:rPr>
            </w:pPr>
          </w:p>
        </w:tc>
      </w:tr>
      <w:tr w:rsidR="001E219A" w:rsidRPr="00CF2EF3" w14:paraId="07AB9627" w14:textId="77777777" w:rsidTr="006E6F58">
        <w:trPr>
          <w:trHeight w:val="423"/>
        </w:trPr>
        <w:tc>
          <w:tcPr>
            <w:tcW w:w="2978" w:type="dxa"/>
            <w:shd w:val="clear" w:color="auto" w:fill="auto"/>
            <w:vAlign w:val="center"/>
          </w:tcPr>
          <w:p w14:paraId="1F3F27D9" w14:textId="77777777" w:rsidR="001E219A" w:rsidRDefault="001E219A" w:rsidP="00FE031E">
            <w:r w:rsidRPr="00984FB7">
              <w:t>Code APE</w:t>
            </w:r>
          </w:p>
        </w:tc>
        <w:tc>
          <w:tcPr>
            <w:tcW w:w="1904" w:type="dxa"/>
            <w:shd w:val="clear" w:color="auto" w:fill="auto"/>
            <w:vAlign w:val="center"/>
          </w:tcPr>
          <w:p w14:paraId="54E874FD" w14:textId="77777777" w:rsidR="001E219A" w:rsidRPr="00CF2EF3" w:rsidRDefault="001E219A" w:rsidP="00CF2EF3">
            <w:pPr>
              <w:pStyle w:val="fcase1ertab"/>
              <w:tabs>
                <w:tab w:val="left" w:pos="851"/>
              </w:tabs>
              <w:ind w:left="0"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1905" w:type="dxa"/>
            <w:shd w:val="clear" w:color="auto" w:fill="auto"/>
            <w:vAlign w:val="center"/>
          </w:tcPr>
          <w:p w14:paraId="74DD00D9" w14:textId="77777777" w:rsidR="001E219A" w:rsidRPr="00CF2EF3" w:rsidRDefault="001E219A" w:rsidP="00CF2EF3">
            <w:pPr>
              <w:pStyle w:val="fcase1ertab"/>
              <w:tabs>
                <w:tab w:val="left" w:pos="851"/>
              </w:tabs>
              <w:ind w:left="0"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1904" w:type="dxa"/>
            <w:shd w:val="clear" w:color="auto" w:fill="auto"/>
            <w:vAlign w:val="center"/>
          </w:tcPr>
          <w:p w14:paraId="5D767719" w14:textId="77777777" w:rsidR="001E219A" w:rsidRPr="00CF2EF3" w:rsidRDefault="001E219A" w:rsidP="00CF2EF3">
            <w:pPr>
              <w:pStyle w:val="fcase1ertab"/>
              <w:tabs>
                <w:tab w:val="left" w:pos="851"/>
              </w:tabs>
              <w:ind w:left="0"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1905" w:type="dxa"/>
            <w:shd w:val="clear" w:color="auto" w:fill="auto"/>
            <w:vAlign w:val="center"/>
          </w:tcPr>
          <w:p w14:paraId="24C3D413" w14:textId="77777777" w:rsidR="001E219A" w:rsidRPr="00CF2EF3" w:rsidRDefault="001E219A" w:rsidP="00CF2EF3">
            <w:pPr>
              <w:pStyle w:val="fcase1ertab"/>
              <w:tabs>
                <w:tab w:val="left" w:pos="851"/>
              </w:tabs>
              <w:ind w:left="0" w:firstLine="0"/>
              <w:jc w:val="left"/>
              <w:rPr>
                <w:rFonts w:ascii="Arial" w:hAnsi="Arial" w:cs="Arial"/>
              </w:rPr>
            </w:pPr>
          </w:p>
        </w:tc>
      </w:tr>
      <w:tr w:rsidR="001E219A" w:rsidRPr="00CF2EF3" w14:paraId="2485BD9D" w14:textId="77777777" w:rsidTr="006E6F58">
        <w:trPr>
          <w:trHeight w:val="423"/>
        </w:trPr>
        <w:tc>
          <w:tcPr>
            <w:tcW w:w="2978" w:type="dxa"/>
            <w:shd w:val="clear" w:color="auto" w:fill="auto"/>
            <w:vAlign w:val="center"/>
          </w:tcPr>
          <w:p w14:paraId="5CAC00F3" w14:textId="77777777" w:rsidR="001E219A" w:rsidRPr="00984FB7" w:rsidRDefault="001E219A" w:rsidP="00FE031E">
            <w:r>
              <w:rPr>
                <w:rFonts w:ascii="Arial" w:hAnsi="Arial" w:cs="Arial"/>
              </w:rPr>
              <w:t>Numéro TVA intracommunautaire</w:t>
            </w:r>
          </w:p>
        </w:tc>
        <w:tc>
          <w:tcPr>
            <w:tcW w:w="1904" w:type="dxa"/>
            <w:shd w:val="clear" w:color="auto" w:fill="auto"/>
            <w:vAlign w:val="center"/>
          </w:tcPr>
          <w:p w14:paraId="4DAD5F9D" w14:textId="77777777" w:rsidR="001E219A" w:rsidRPr="00CF2EF3" w:rsidRDefault="001E219A" w:rsidP="00CF2EF3">
            <w:pPr>
              <w:pStyle w:val="fcase1ertab"/>
              <w:tabs>
                <w:tab w:val="left" w:pos="851"/>
              </w:tabs>
              <w:ind w:left="0"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1905" w:type="dxa"/>
            <w:shd w:val="clear" w:color="auto" w:fill="auto"/>
            <w:vAlign w:val="center"/>
          </w:tcPr>
          <w:p w14:paraId="0F39F51C" w14:textId="77777777" w:rsidR="001E219A" w:rsidRPr="00CF2EF3" w:rsidRDefault="001E219A" w:rsidP="00CF2EF3">
            <w:pPr>
              <w:pStyle w:val="fcase1ertab"/>
              <w:tabs>
                <w:tab w:val="left" w:pos="851"/>
              </w:tabs>
              <w:ind w:left="0"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1904" w:type="dxa"/>
            <w:shd w:val="clear" w:color="auto" w:fill="auto"/>
            <w:vAlign w:val="center"/>
          </w:tcPr>
          <w:p w14:paraId="3D7CFC4D" w14:textId="77777777" w:rsidR="001E219A" w:rsidRPr="00CF2EF3" w:rsidRDefault="001E219A" w:rsidP="00CF2EF3">
            <w:pPr>
              <w:pStyle w:val="fcase1ertab"/>
              <w:tabs>
                <w:tab w:val="left" w:pos="851"/>
              </w:tabs>
              <w:ind w:left="0"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1905" w:type="dxa"/>
            <w:shd w:val="clear" w:color="auto" w:fill="auto"/>
            <w:vAlign w:val="center"/>
          </w:tcPr>
          <w:p w14:paraId="7EE7FA99" w14:textId="77777777" w:rsidR="001E219A" w:rsidRPr="00CF2EF3" w:rsidRDefault="001E219A" w:rsidP="00CF2EF3">
            <w:pPr>
              <w:pStyle w:val="fcase1ertab"/>
              <w:tabs>
                <w:tab w:val="left" w:pos="851"/>
              </w:tabs>
              <w:ind w:left="0" w:firstLine="0"/>
              <w:jc w:val="left"/>
              <w:rPr>
                <w:rFonts w:ascii="Arial" w:hAnsi="Arial" w:cs="Arial"/>
              </w:rPr>
            </w:pPr>
          </w:p>
        </w:tc>
      </w:tr>
    </w:tbl>
    <w:p w14:paraId="39C7F798" w14:textId="77777777" w:rsidR="001E219A" w:rsidRPr="00972CC5" w:rsidRDefault="001E219A" w:rsidP="009B45B9">
      <w:pPr>
        <w:pStyle w:val="fcase1ertab"/>
        <w:tabs>
          <w:tab w:val="left" w:pos="851"/>
        </w:tabs>
        <w:ind w:left="0" w:firstLine="0"/>
        <w:rPr>
          <w:rFonts w:ascii="Arial" w:hAnsi="Arial" w:cs="Arial"/>
          <w:sz w:val="16"/>
          <w:szCs w:val="16"/>
        </w:rPr>
      </w:pPr>
    </w:p>
    <w:p w14:paraId="4772479A" w14:textId="77777777" w:rsidR="001E219A" w:rsidRDefault="001E219A" w:rsidP="009B45B9">
      <w:pPr>
        <w:pStyle w:val="fcase1ertab"/>
        <w:tabs>
          <w:tab w:val="left" w:pos="851"/>
        </w:tabs>
        <w:ind w:left="0" w:firstLine="0"/>
        <w:rPr>
          <w:rFonts w:ascii="Arial" w:hAnsi="Arial" w:cs="Arial"/>
          <w:b/>
          <w:sz w:val="22"/>
          <w:szCs w:val="22"/>
          <w:u w:val="single"/>
        </w:rPr>
      </w:pPr>
    </w:p>
    <w:p w14:paraId="0631C06E" w14:textId="77777777" w:rsidR="001E219A" w:rsidRDefault="001E219A" w:rsidP="009B45B9">
      <w:pPr>
        <w:pStyle w:val="fcase1ertab"/>
        <w:tabs>
          <w:tab w:val="left" w:pos="851"/>
        </w:tabs>
        <w:ind w:left="0" w:firstLine="0"/>
        <w:rPr>
          <w:rFonts w:ascii="Arial" w:hAnsi="Arial" w:cs="Arial"/>
          <w:b/>
          <w:sz w:val="22"/>
          <w:szCs w:val="22"/>
          <w:u w:val="single"/>
        </w:rPr>
      </w:pPr>
    </w:p>
    <w:p w14:paraId="3DAFFB80" w14:textId="77777777" w:rsidR="001E219A" w:rsidRPr="0071771F" w:rsidRDefault="001E219A" w:rsidP="009B45B9">
      <w:pPr>
        <w:pStyle w:val="fcase1ertab"/>
        <w:tabs>
          <w:tab w:val="left" w:pos="851"/>
        </w:tabs>
        <w:ind w:left="0" w:firstLine="0"/>
        <w:rPr>
          <w:b/>
          <w:sz w:val="22"/>
          <w:szCs w:val="22"/>
          <w:u w:val="single"/>
        </w:rPr>
      </w:pPr>
      <w:proofErr w:type="gramStart"/>
      <w:r w:rsidRPr="0071771F">
        <w:rPr>
          <w:rFonts w:ascii="Arial" w:hAnsi="Arial" w:cs="Arial"/>
          <w:b/>
          <w:sz w:val="22"/>
          <w:szCs w:val="22"/>
          <w:u w:val="single"/>
        </w:rPr>
        <w:t>à</w:t>
      </w:r>
      <w:proofErr w:type="gramEnd"/>
      <w:r w:rsidRPr="0071771F">
        <w:rPr>
          <w:rFonts w:ascii="Arial" w:hAnsi="Arial" w:cs="Arial"/>
          <w:b/>
          <w:sz w:val="22"/>
          <w:szCs w:val="22"/>
          <w:u w:val="single"/>
        </w:rPr>
        <w:t xml:space="preserve"> livrer les fournitures demandées ou à exécuter les prestations demandées :</w:t>
      </w:r>
    </w:p>
    <w:p w14:paraId="2350388A" w14:textId="77777777" w:rsidR="001E219A" w:rsidRDefault="001E219A" w:rsidP="009B45B9">
      <w:pPr>
        <w:pStyle w:val="fcase1ertab"/>
        <w:tabs>
          <w:tab w:val="clear" w:pos="426"/>
          <w:tab w:val="left" w:pos="851"/>
        </w:tabs>
        <w:spacing w:before="120"/>
        <w:ind w:left="0" w:firstLine="851"/>
      </w:pP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 w:rsidR="00284F0F">
        <w:fldChar w:fldCharType="separate"/>
      </w:r>
      <w:r>
        <w:fldChar w:fldCharType="end"/>
      </w:r>
      <w:r>
        <w:rPr>
          <w:rFonts w:ascii="Arial" w:hAnsi="Arial" w:cs="Arial"/>
        </w:rPr>
        <w:t xml:space="preserve"> </w:t>
      </w:r>
      <w:proofErr w:type="gramStart"/>
      <w:r>
        <w:rPr>
          <w:rFonts w:ascii="Arial" w:hAnsi="Arial" w:cs="Arial"/>
        </w:rPr>
        <w:t>aux</w:t>
      </w:r>
      <w:proofErr w:type="gramEnd"/>
      <w:r>
        <w:rPr>
          <w:rFonts w:ascii="Arial" w:hAnsi="Arial" w:cs="Arial"/>
        </w:rPr>
        <w:t xml:space="preserve"> prix indiqués ci-dessous ;</w:t>
      </w:r>
    </w:p>
    <w:p w14:paraId="5795D435" w14:textId="77777777" w:rsidR="001E219A" w:rsidRDefault="001E219A" w:rsidP="009B45B9">
      <w:pPr>
        <w:tabs>
          <w:tab w:val="left" w:pos="426"/>
          <w:tab w:val="left" w:pos="851"/>
        </w:tabs>
        <w:spacing w:before="120"/>
        <w:ind w:left="1701"/>
        <w:jc w:val="both"/>
      </w:pP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 w:rsidR="00284F0F">
        <w:fldChar w:fldCharType="separate"/>
      </w:r>
      <w:r>
        <w:fldChar w:fldCharType="end"/>
      </w:r>
      <w:r>
        <w:t xml:space="preserve"> Taux de la TVA : </w:t>
      </w:r>
    </w:p>
    <w:p w14:paraId="29FAD96F" w14:textId="77777777" w:rsidR="001E219A" w:rsidRDefault="001E219A" w:rsidP="009B45B9">
      <w:pPr>
        <w:tabs>
          <w:tab w:val="left" w:pos="426"/>
          <w:tab w:val="left" w:pos="851"/>
        </w:tabs>
        <w:spacing w:before="240"/>
        <w:ind w:left="1701"/>
        <w:jc w:val="both"/>
      </w:pP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 w:rsidR="00284F0F">
        <w:fldChar w:fldCharType="separate"/>
      </w:r>
      <w:r>
        <w:fldChar w:fldCharType="end"/>
      </w:r>
      <w:r>
        <w:t xml:space="preserve"> Montant hors taxes</w:t>
      </w:r>
      <w:r>
        <w:rPr>
          <w:rStyle w:val="Caractresdenotedebasdepage"/>
        </w:rPr>
        <w:footnoteReference w:id="2"/>
      </w:r>
      <w:r>
        <w:rPr>
          <w:rStyle w:val="Caractresdenotedebasdepage"/>
        </w:rPr>
        <w:t> </w:t>
      </w:r>
      <w:r>
        <w:t>:</w:t>
      </w:r>
    </w:p>
    <w:p w14:paraId="17744B8C" w14:textId="77777777" w:rsidR="001E219A" w:rsidRDefault="001E219A" w:rsidP="009B45B9">
      <w:pPr>
        <w:tabs>
          <w:tab w:val="left" w:pos="426"/>
          <w:tab w:val="left" w:pos="851"/>
        </w:tabs>
        <w:spacing w:before="120"/>
        <w:jc w:val="both"/>
        <w:rPr>
          <w:rFonts w:ascii="Arial" w:hAnsi="Arial" w:cs="Arial"/>
        </w:rPr>
      </w:pPr>
      <w:r>
        <w:t xml:space="preserve">Montant </w:t>
      </w:r>
      <w:r>
        <w:rPr>
          <w:rFonts w:ascii="Arial" w:hAnsi="Arial" w:cs="Arial"/>
        </w:rPr>
        <w:t>hors taxes arrêté en chiffres à : ……………………………………………………………………………….</w:t>
      </w:r>
    </w:p>
    <w:p w14:paraId="6382F3A1" w14:textId="77777777" w:rsidR="001E219A" w:rsidRDefault="001E219A" w:rsidP="009B45B9">
      <w:pPr>
        <w:pStyle w:val="fcase1ertab"/>
        <w:tabs>
          <w:tab w:val="left" w:pos="851"/>
        </w:tabs>
        <w:spacing w:before="120"/>
        <w:ind w:left="0" w:firstLine="0"/>
      </w:pPr>
      <w:r>
        <w:rPr>
          <w:rFonts w:ascii="Arial" w:hAnsi="Arial" w:cs="Arial"/>
        </w:rPr>
        <w:t>Montant hors taxes arrêté en lettres à : ………………………………………………………...................................</w:t>
      </w:r>
    </w:p>
    <w:p w14:paraId="31C9430D" w14:textId="77777777" w:rsidR="001E219A" w:rsidRDefault="001E219A" w:rsidP="009B45B9">
      <w:pPr>
        <w:tabs>
          <w:tab w:val="left" w:pos="426"/>
          <w:tab w:val="left" w:pos="709"/>
          <w:tab w:val="left" w:pos="851"/>
        </w:tabs>
        <w:spacing w:before="240"/>
        <w:ind w:left="1701"/>
        <w:jc w:val="both"/>
        <w:rPr>
          <w:rFonts w:ascii="Arial" w:hAnsi="Arial" w:cs="Arial"/>
        </w:rPr>
      </w:pP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 w:rsidR="00284F0F">
        <w:fldChar w:fldCharType="separate"/>
      </w:r>
      <w:r>
        <w:fldChar w:fldCharType="end"/>
      </w:r>
      <w:r>
        <w:t xml:space="preserve"> Montant TTC</w:t>
      </w:r>
      <w:r>
        <w:rPr>
          <w:rStyle w:val="Caractresdenotedebasdepage"/>
        </w:rPr>
        <w:footnoteReference w:customMarkFollows="1" w:id="3"/>
        <w:t>4 </w:t>
      </w:r>
      <w:r>
        <w:t>:</w:t>
      </w:r>
    </w:p>
    <w:p w14:paraId="111E2237" w14:textId="77777777" w:rsidR="001E219A" w:rsidRDefault="001E219A" w:rsidP="009B45B9">
      <w:pPr>
        <w:pStyle w:val="fcase1ertab"/>
        <w:tabs>
          <w:tab w:val="left" w:pos="851"/>
        </w:tabs>
        <w:spacing w:before="120"/>
        <w:ind w:left="0" w:firstLine="0"/>
        <w:rPr>
          <w:rFonts w:ascii="Arial" w:hAnsi="Arial" w:cs="Arial"/>
        </w:rPr>
      </w:pPr>
      <w:r>
        <w:rPr>
          <w:rFonts w:ascii="Arial" w:hAnsi="Arial" w:cs="Arial"/>
        </w:rPr>
        <w:t>Montant TTC arrêté en chiffres à : ………………………………………………………….......................................</w:t>
      </w:r>
    </w:p>
    <w:p w14:paraId="4C135F50" w14:textId="77777777" w:rsidR="001E219A" w:rsidRDefault="001E219A" w:rsidP="009B45B9">
      <w:pPr>
        <w:pStyle w:val="fcase1ertab"/>
        <w:tabs>
          <w:tab w:val="left" w:pos="851"/>
        </w:tabs>
        <w:spacing w:before="120"/>
        <w:ind w:left="0" w:firstLine="0"/>
        <w:rPr>
          <w:rFonts w:ascii="Arial" w:hAnsi="Arial" w:cs="Arial"/>
          <w:u w:val="single"/>
        </w:rPr>
      </w:pPr>
      <w:r>
        <w:rPr>
          <w:rFonts w:ascii="Arial" w:hAnsi="Arial" w:cs="Arial"/>
        </w:rPr>
        <w:t>Montant TTC arrêté en lettres à : …………………………………………………………………………………</w:t>
      </w:r>
      <w:proofErr w:type="gramStart"/>
      <w:r>
        <w:rPr>
          <w:rFonts w:ascii="Arial" w:hAnsi="Arial" w:cs="Arial"/>
        </w:rPr>
        <w:t>…….</w:t>
      </w:r>
      <w:proofErr w:type="gramEnd"/>
      <w:r>
        <w:rPr>
          <w:rFonts w:ascii="Arial" w:hAnsi="Arial" w:cs="Arial"/>
        </w:rPr>
        <w:t>.</w:t>
      </w:r>
    </w:p>
    <w:p w14:paraId="1E3C56E8" w14:textId="77777777" w:rsidR="001E219A" w:rsidRDefault="001E219A" w:rsidP="009B45B9">
      <w:pPr>
        <w:pStyle w:val="fcase1ertab"/>
        <w:tabs>
          <w:tab w:val="left" w:pos="851"/>
        </w:tabs>
        <w:spacing w:before="120"/>
        <w:ind w:left="0" w:firstLine="0"/>
      </w:pPr>
      <w:proofErr w:type="gramStart"/>
      <w:r>
        <w:rPr>
          <w:rFonts w:ascii="Arial" w:hAnsi="Arial" w:cs="Arial"/>
          <w:u w:val="single"/>
        </w:rPr>
        <w:t>OU</w:t>
      </w:r>
      <w:proofErr w:type="gramEnd"/>
    </w:p>
    <w:p w14:paraId="0BDEC9C4" w14:textId="77777777" w:rsidR="001E219A" w:rsidRDefault="001E219A" w:rsidP="009B45B9">
      <w:pPr>
        <w:pStyle w:val="fcase1ertab"/>
        <w:tabs>
          <w:tab w:val="clear" w:pos="426"/>
          <w:tab w:val="left" w:pos="851"/>
        </w:tabs>
        <w:spacing w:before="120"/>
        <w:ind w:firstLine="142"/>
        <w:rPr>
          <w:rFonts w:ascii="Arial" w:hAnsi="Arial" w:cs="Arial"/>
        </w:rPr>
      </w:pP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 w:rsidR="00284F0F">
        <w:fldChar w:fldCharType="separate"/>
      </w:r>
      <w:r>
        <w:fldChar w:fldCharType="end"/>
      </w:r>
      <w:r>
        <w:rPr>
          <w:rFonts w:ascii="Arial" w:hAnsi="Arial" w:cs="Arial"/>
        </w:rPr>
        <w:t xml:space="preserve"> </w:t>
      </w:r>
      <w:proofErr w:type="gramStart"/>
      <w:r>
        <w:rPr>
          <w:rFonts w:ascii="Arial" w:hAnsi="Arial" w:cs="Arial"/>
        </w:rPr>
        <w:t>aux</w:t>
      </w:r>
      <w:proofErr w:type="gramEnd"/>
      <w:r>
        <w:rPr>
          <w:rFonts w:ascii="Arial" w:hAnsi="Arial" w:cs="Arial"/>
        </w:rPr>
        <w:t xml:space="preserve"> prix indiqués dans l’annexe financière jointe au présent document.</w:t>
      </w:r>
    </w:p>
    <w:p w14:paraId="7CEF229D" w14:textId="77777777" w:rsidR="001E219A" w:rsidRDefault="001E219A" w:rsidP="009B45B9">
      <w:pPr>
        <w:pStyle w:val="fcasegauche"/>
        <w:tabs>
          <w:tab w:val="left" w:pos="851"/>
        </w:tabs>
        <w:spacing w:after="0"/>
        <w:ind w:left="0" w:firstLine="0"/>
        <w:rPr>
          <w:rFonts w:ascii="Arial" w:hAnsi="Arial" w:cs="Arial"/>
        </w:rPr>
      </w:pPr>
    </w:p>
    <w:p w14:paraId="7D0FECFF" w14:textId="77777777" w:rsidR="001E219A" w:rsidRPr="00B424AF" w:rsidRDefault="001E219A" w:rsidP="00B424AF">
      <w:pPr>
        <w:tabs>
          <w:tab w:val="left" w:pos="426"/>
        </w:tabs>
        <w:suppressAutoHyphens w:val="0"/>
        <w:spacing w:before="120"/>
        <w:jc w:val="both"/>
        <w:rPr>
          <w:b/>
          <w:sz w:val="24"/>
          <w:szCs w:val="24"/>
          <w:u w:val="single"/>
          <w:lang w:eastAsia="fr-FR"/>
        </w:rPr>
      </w:pPr>
      <w:r w:rsidRPr="00B424AF">
        <w:rPr>
          <w:b/>
          <w:sz w:val="24"/>
          <w:szCs w:val="24"/>
          <w:u w:val="single"/>
          <w:lang w:eastAsia="fr-FR"/>
        </w:rPr>
        <w:t>Variante :</w:t>
      </w:r>
    </w:p>
    <w:p w14:paraId="6703FE87" w14:textId="376B441F" w:rsidR="001E219A" w:rsidRPr="00B424AF" w:rsidRDefault="001E219A" w:rsidP="00B424AF">
      <w:pPr>
        <w:tabs>
          <w:tab w:val="left" w:pos="426"/>
        </w:tabs>
        <w:suppressAutoHyphens w:val="0"/>
        <w:spacing w:before="240"/>
        <w:ind w:left="1701"/>
        <w:jc w:val="both"/>
        <w:rPr>
          <w:lang w:eastAsia="fr-FR"/>
        </w:rPr>
      </w:pPr>
      <w:r w:rsidRPr="00B424AF">
        <w:rPr>
          <w:lang w:eastAsia="fr-FR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B424AF">
        <w:rPr>
          <w:lang w:eastAsia="fr-FR"/>
        </w:rPr>
        <w:instrText xml:space="preserve"> FORMCHECKBOX </w:instrText>
      </w:r>
      <w:r w:rsidR="00284F0F">
        <w:rPr>
          <w:lang w:eastAsia="fr-FR"/>
        </w:rPr>
      </w:r>
      <w:r w:rsidR="00284F0F">
        <w:rPr>
          <w:lang w:eastAsia="fr-FR"/>
        </w:rPr>
        <w:fldChar w:fldCharType="separate"/>
      </w:r>
      <w:r w:rsidRPr="00B424AF">
        <w:rPr>
          <w:lang w:eastAsia="fr-FR"/>
        </w:rPr>
        <w:fldChar w:fldCharType="end"/>
      </w:r>
      <w:r w:rsidRPr="00B424AF">
        <w:rPr>
          <w:lang w:eastAsia="fr-FR"/>
        </w:rPr>
        <w:t xml:space="preserve"> Montant hors </w:t>
      </w:r>
      <w:r w:rsidR="00C22D0C" w:rsidRPr="00B424AF">
        <w:rPr>
          <w:lang w:eastAsia="fr-FR"/>
        </w:rPr>
        <w:t>taxes :</w:t>
      </w:r>
    </w:p>
    <w:p w14:paraId="4E886C30" w14:textId="77777777" w:rsidR="00C22D0C" w:rsidRDefault="00C22D0C" w:rsidP="00C22D0C">
      <w:pPr>
        <w:tabs>
          <w:tab w:val="left" w:pos="426"/>
          <w:tab w:val="left" w:pos="851"/>
        </w:tabs>
        <w:spacing w:before="120"/>
        <w:jc w:val="both"/>
        <w:rPr>
          <w:rFonts w:ascii="Arial" w:hAnsi="Arial" w:cs="Arial"/>
        </w:rPr>
      </w:pPr>
      <w:r>
        <w:t xml:space="preserve">Montant </w:t>
      </w:r>
      <w:r>
        <w:rPr>
          <w:rFonts w:ascii="Arial" w:hAnsi="Arial" w:cs="Arial"/>
        </w:rPr>
        <w:t>hors taxes arrêté en chiffres à : ……………………………………………………………………………….</w:t>
      </w:r>
    </w:p>
    <w:p w14:paraId="62AB5D4E" w14:textId="77777777" w:rsidR="00C22D0C" w:rsidRDefault="00C22D0C" w:rsidP="00C22D0C">
      <w:pPr>
        <w:pStyle w:val="fcase1ertab"/>
        <w:tabs>
          <w:tab w:val="left" w:pos="851"/>
        </w:tabs>
        <w:spacing w:before="120"/>
        <w:ind w:left="0" w:firstLine="0"/>
      </w:pPr>
      <w:r>
        <w:rPr>
          <w:rFonts w:ascii="Arial" w:hAnsi="Arial" w:cs="Arial"/>
        </w:rPr>
        <w:t>Montant hors taxes arrêté en lettres à : ………………………………………………………...................................</w:t>
      </w:r>
    </w:p>
    <w:p w14:paraId="1AF53B53" w14:textId="1CFDAC0C" w:rsidR="001E219A" w:rsidRPr="00B424AF" w:rsidRDefault="001E219A" w:rsidP="00B424AF">
      <w:pPr>
        <w:tabs>
          <w:tab w:val="left" w:pos="426"/>
          <w:tab w:val="left" w:pos="709"/>
        </w:tabs>
        <w:suppressAutoHyphens w:val="0"/>
        <w:spacing w:before="240"/>
        <w:ind w:left="1701"/>
        <w:jc w:val="both"/>
        <w:rPr>
          <w:lang w:eastAsia="fr-FR"/>
        </w:rPr>
      </w:pPr>
      <w:r w:rsidRPr="00B424AF">
        <w:rPr>
          <w:lang w:eastAsia="fr-FR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B424AF">
        <w:rPr>
          <w:lang w:eastAsia="fr-FR"/>
        </w:rPr>
        <w:instrText xml:space="preserve"> FORMCHECKBOX </w:instrText>
      </w:r>
      <w:r w:rsidR="00284F0F">
        <w:rPr>
          <w:lang w:eastAsia="fr-FR"/>
        </w:rPr>
      </w:r>
      <w:r w:rsidR="00284F0F">
        <w:rPr>
          <w:lang w:eastAsia="fr-FR"/>
        </w:rPr>
        <w:fldChar w:fldCharType="separate"/>
      </w:r>
      <w:r w:rsidRPr="00B424AF">
        <w:rPr>
          <w:lang w:eastAsia="fr-FR"/>
        </w:rPr>
        <w:fldChar w:fldCharType="end"/>
      </w:r>
      <w:r w:rsidRPr="00B424AF">
        <w:rPr>
          <w:lang w:eastAsia="fr-FR"/>
        </w:rPr>
        <w:t xml:space="preserve"> Montant </w:t>
      </w:r>
      <w:r w:rsidR="00C22D0C" w:rsidRPr="00B424AF">
        <w:rPr>
          <w:lang w:eastAsia="fr-FR"/>
        </w:rPr>
        <w:t>TTC :</w:t>
      </w:r>
    </w:p>
    <w:p w14:paraId="63275A71" w14:textId="77777777" w:rsidR="00C22D0C" w:rsidRDefault="00C22D0C" w:rsidP="00C22D0C">
      <w:pPr>
        <w:tabs>
          <w:tab w:val="left" w:pos="426"/>
          <w:tab w:val="left" w:pos="851"/>
        </w:tabs>
        <w:spacing w:before="120"/>
        <w:jc w:val="both"/>
        <w:rPr>
          <w:rFonts w:ascii="Arial" w:hAnsi="Arial" w:cs="Arial"/>
        </w:rPr>
      </w:pPr>
      <w:r>
        <w:t xml:space="preserve">Montant </w:t>
      </w:r>
      <w:r>
        <w:rPr>
          <w:rFonts w:ascii="Arial" w:hAnsi="Arial" w:cs="Arial"/>
        </w:rPr>
        <w:t>hors taxes arrêté en chiffres à : ……………………………………………………………………………….</w:t>
      </w:r>
    </w:p>
    <w:p w14:paraId="77C58A79" w14:textId="77777777" w:rsidR="00C22D0C" w:rsidRDefault="00C22D0C" w:rsidP="00C22D0C">
      <w:pPr>
        <w:pStyle w:val="fcase1ertab"/>
        <w:tabs>
          <w:tab w:val="left" w:pos="851"/>
        </w:tabs>
        <w:spacing w:before="120"/>
        <w:ind w:left="0" w:firstLine="0"/>
      </w:pPr>
      <w:r>
        <w:rPr>
          <w:rFonts w:ascii="Arial" w:hAnsi="Arial" w:cs="Arial"/>
        </w:rPr>
        <w:t>Montant hors taxes arrêté en lettres à : ………………………………………………………...................................</w:t>
      </w:r>
    </w:p>
    <w:p w14:paraId="1855925B" w14:textId="77777777" w:rsidR="001E219A" w:rsidRDefault="001E219A" w:rsidP="00B424AF">
      <w:pPr>
        <w:tabs>
          <w:tab w:val="left" w:pos="426"/>
        </w:tabs>
        <w:suppressAutoHyphens w:val="0"/>
        <w:spacing w:before="120"/>
        <w:jc w:val="both"/>
        <w:rPr>
          <w:rFonts w:ascii="Arial" w:hAnsi="Arial" w:cs="Arial"/>
        </w:rPr>
      </w:pPr>
    </w:p>
    <w:p w14:paraId="25DC5AC4" w14:textId="77777777" w:rsidR="001E219A" w:rsidRDefault="001E219A" w:rsidP="009B45B9">
      <w:pPr>
        <w:tabs>
          <w:tab w:val="left" w:pos="851"/>
          <w:tab w:val="left" w:pos="6237"/>
        </w:tabs>
        <w:rPr>
          <w:rFonts w:ascii="Arial" w:hAnsi="Arial" w:cs="Arial"/>
          <w:b/>
          <w:i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B2 – Nature du groupement et, en cas de groupement conjoint,</w:t>
      </w:r>
      <w:r w:rsidDel="0021797C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répartition des prestations</w:t>
      </w:r>
      <w:r>
        <w:rPr>
          <w:rFonts w:ascii="Arial" w:hAnsi="Arial" w:cs="Arial"/>
          <w:b/>
          <w:iCs/>
          <w:sz w:val="22"/>
          <w:szCs w:val="22"/>
        </w:rPr>
        <w:t> :</w:t>
      </w:r>
    </w:p>
    <w:p w14:paraId="1192E367" w14:textId="77777777" w:rsidR="001E219A" w:rsidRDefault="001E219A" w:rsidP="009B45B9">
      <w:pPr>
        <w:pStyle w:val="fcase1ertab"/>
        <w:tabs>
          <w:tab w:val="left" w:pos="851"/>
        </w:tabs>
        <w:rPr>
          <w:rFonts w:ascii="Arial" w:hAnsi="Arial" w:cs="Arial"/>
        </w:rPr>
      </w:pPr>
      <w:r>
        <w:rPr>
          <w:rFonts w:ascii="Arial" w:hAnsi="Arial" w:cs="Arial"/>
          <w:i/>
          <w:iCs/>
          <w:sz w:val="18"/>
          <w:szCs w:val="18"/>
        </w:rPr>
        <w:t>(</w:t>
      </w:r>
      <w:proofErr w:type="gramStart"/>
      <w:r>
        <w:rPr>
          <w:rFonts w:ascii="Arial" w:hAnsi="Arial" w:cs="Arial"/>
          <w:i/>
          <w:iCs/>
          <w:sz w:val="18"/>
          <w:szCs w:val="18"/>
        </w:rPr>
        <w:t>en</w:t>
      </w:r>
      <w:proofErr w:type="gramEnd"/>
      <w:r>
        <w:rPr>
          <w:rFonts w:ascii="Arial" w:hAnsi="Arial" w:cs="Arial"/>
          <w:i/>
          <w:iCs/>
          <w:sz w:val="18"/>
          <w:szCs w:val="18"/>
        </w:rPr>
        <w:t xml:space="preserve"> cas de groupement d’opérateurs économiques.)</w:t>
      </w:r>
    </w:p>
    <w:p w14:paraId="4B2AA3DC" w14:textId="77777777" w:rsidR="001E219A" w:rsidRDefault="001E219A" w:rsidP="009B45B9">
      <w:pPr>
        <w:tabs>
          <w:tab w:val="left" w:pos="851"/>
          <w:tab w:val="left" w:pos="6237"/>
        </w:tabs>
        <w:rPr>
          <w:rFonts w:ascii="Arial" w:hAnsi="Arial" w:cs="Arial"/>
          <w:i/>
          <w:iCs/>
          <w:sz w:val="18"/>
          <w:szCs w:val="18"/>
        </w:rPr>
      </w:pPr>
    </w:p>
    <w:p w14:paraId="3DDD06AA" w14:textId="77777777" w:rsidR="001E219A" w:rsidRDefault="001E219A" w:rsidP="009B45B9">
      <w:pPr>
        <w:pStyle w:val="fcase1ertab"/>
        <w:tabs>
          <w:tab w:val="left" w:pos="851"/>
        </w:tabs>
        <w:ind w:left="0" w:firstLine="0"/>
        <w:rPr>
          <w:rFonts w:ascii="Arial" w:hAnsi="Arial" w:cs="Arial"/>
        </w:rPr>
      </w:pPr>
      <w:r>
        <w:rPr>
          <w:rFonts w:ascii="Arial" w:hAnsi="Arial" w:cs="Arial"/>
        </w:rPr>
        <w:t>Pour l’exécution du marché ou de l’accord-cadre, le groupement d’opérateurs économiques est :</w:t>
      </w:r>
    </w:p>
    <w:p w14:paraId="63557622" w14:textId="77777777" w:rsidR="001E219A" w:rsidRDefault="001E219A" w:rsidP="009B45B9">
      <w:pPr>
        <w:pStyle w:val="fcase1ertab"/>
        <w:tabs>
          <w:tab w:val="left" w:pos="851"/>
        </w:tabs>
        <w:rPr>
          <w:rFonts w:ascii="Arial" w:hAnsi="Arial" w:cs="Arial"/>
        </w:rPr>
      </w:pPr>
      <w:r>
        <w:rPr>
          <w:rFonts w:ascii="Arial" w:hAnsi="Arial" w:cs="Arial"/>
          <w:i/>
          <w:iCs/>
          <w:sz w:val="18"/>
          <w:szCs w:val="18"/>
        </w:rPr>
        <w:t>(Cocher la case correspondante.)</w:t>
      </w:r>
    </w:p>
    <w:p w14:paraId="60A1D00A" w14:textId="77777777" w:rsidR="001E219A" w:rsidRDefault="001E219A" w:rsidP="009B45B9">
      <w:pPr>
        <w:pStyle w:val="fcase1ertab"/>
        <w:tabs>
          <w:tab w:val="clear" w:pos="426"/>
          <w:tab w:val="left" w:pos="851"/>
        </w:tabs>
        <w:spacing w:before="120"/>
        <w:ind w:left="0" w:firstLine="851"/>
        <w:rPr>
          <w:rFonts w:ascii="Arial" w:hAnsi="Arial" w:cs="Arial"/>
        </w:rPr>
      </w:pP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 w:rsidR="00284F0F">
        <w:fldChar w:fldCharType="separate"/>
      </w:r>
      <w:r>
        <w:fldChar w:fldCharType="end"/>
      </w:r>
      <w:r>
        <w:rPr>
          <w:rFonts w:ascii="Arial" w:hAnsi="Arial" w:cs="Arial"/>
          <w:i/>
          <w:iCs/>
        </w:rPr>
        <w:t xml:space="preserve"> </w:t>
      </w:r>
      <w:proofErr w:type="gramStart"/>
      <w:r>
        <w:rPr>
          <w:rFonts w:ascii="Arial" w:hAnsi="Arial" w:cs="Arial"/>
        </w:rPr>
        <w:t>conjoint</w:t>
      </w:r>
      <w:proofErr w:type="gramEnd"/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OU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 w:rsidR="00284F0F">
        <w:fldChar w:fldCharType="separate"/>
      </w:r>
      <w:r>
        <w:fldChar w:fldCharType="end"/>
      </w:r>
      <w:r>
        <w:rPr>
          <w:rFonts w:ascii="Arial" w:hAnsi="Arial" w:cs="Arial"/>
          <w:iCs/>
        </w:rPr>
        <w:t xml:space="preserve"> </w:t>
      </w:r>
      <w:r>
        <w:rPr>
          <w:rFonts w:ascii="Arial" w:hAnsi="Arial" w:cs="Arial"/>
        </w:rPr>
        <w:t>solidaire</w:t>
      </w:r>
    </w:p>
    <w:p w14:paraId="3AB6F9BB" w14:textId="77777777" w:rsidR="001E219A" w:rsidRDefault="001E219A" w:rsidP="009B45B9">
      <w:pPr>
        <w:pStyle w:val="fcase1ertab"/>
        <w:tabs>
          <w:tab w:val="clear" w:pos="426"/>
          <w:tab w:val="left" w:pos="851"/>
        </w:tabs>
        <w:spacing w:before="120"/>
        <w:ind w:left="0" w:firstLine="0"/>
        <w:rPr>
          <w:rFonts w:ascii="Arial" w:hAnsi="Arial" w:cs="Arial"/>
        </w:rPr>
      </w:pPr>
    </w:p>
    <w:p w14:paraId="18975C91" w14:textId="77777777" w:rsidR="001E219A" w:rsidRDefault="001E219A" w:rsidP="006C4338">
      <w:pPr>
        <w:tabs>
          <w:tab w:val="left" w:pos="851"/>
        </w:tabs>
        <w:spacing w:before="120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i/>
          <w:iCs/>
          <w:sz w:val="18"/>
          <w:szCs w:val="18"/>
        </w:rPr>
        <w:t>(Les membres du groupement conjoint indiquent dans le tableau ci-dessous la répartition des prestations que chacun d’entre eux s’engage à réaliser.)</w:t>
      </w:r>
    </w:p>
    <w:tbl>
      <w:tblPr>
        <w:tblW w:w="0" w:type="auto"/>
        <w:tblInd w:w="-40" w:type="dxa"/>
        <w:tblLayout w:type="fixed"/>
        <w:tblLook w:val="0000" w:firstRow="0" w:lastRow="0" w:firstColumn="0" w:lastColumn="0" w:noHBand="0" w:noVBand="0"/>
      </w:tblPr>
      <w:tblGrid>
        <w:gridCol w:w="4503"/>
        <w:gridCol w:w="3685"/>
        <w:gridCol w:w="2348"/>
      </w:tblGrid>
      <w:tr w:rsidR="001E219A" w14:paraId="15487EE1" w14:textId="77777777">
        <w:trPr>
          <w:trHeight w:val="567"/>
        </w:trPr>
        <w:tc>
          <w:tcPr>
            <w:tcW w:w="45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1C6F428" w14:textId="77777777" w:rsidR="001E219A" w:rsidRDefault="001E219A" w:rsidP="006F3DF9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Désignation des membres </w:t>
            </w:r>
          </w:p>
          <w:p w14:paraId="48914EF7" w14:textId="77777777" w:rsidR="001E219A" w:rsidRDefault="001E219A" w:rsidP="005846FB">
            <w:pPr>
              <w:tabs>
                <w:tab w:val="left" w:pos="851"/>
              </w:tabs>
              <w:jc w:val="center"/>
              <w:rPr>
                <w:b/>
              </w:rPr>
            </w:pPr>
            <w:proofErr w:type="gramStart"/>
            <w:r>
              <w:rPr>
                <w:rFonts w:ascii="Arial" w:hAnsi="Arial" w:cs="Arial"/>
                <w:b/>
              </w:rPr>
              <w:t>du</w:t>
            </w:r>
            <w:proofErr w:type="gramEnd"/>
            <w:r>
              <w:rPr>
                <w:rFonts w:ascii="Arial" w:hAnsi="Arial" w:cs="Arial"/>
                <w:b/>
              </w:rPr>
              <w:t xml:space="preserve"> groupement conjoint</w:t>
            </w:r>
          </w:p>
        </w:tc>
        <w:tc>
          <w:tcPr>
            <w:tcW w:w="60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8F2890" w14:textId="77777777" w:rsidR="001E219A" w:rsidRDefault="001E219A" w:rsidP="005846FB">
            <w:pPr>
              <w:pStyle w:val="Titre5"/>
              <w:tabs>
                <w:tab w:val="left" w:pos="851"/>
              </w:tabs>
              <w:ind w:left="0" w:hanging="1008"/>
              <w:jc w:val="center"/>
              <w:rPr>
                <w:b/>
                <w:i w:val="0"/>
                <w:sz w:val="20"/>
              </w:rPr>
            </w:pPr>
            <w:r>
              <w:rPr>
                <w:b/>
                <w:i w:val="0"/>
                <w:sz w:val="20"/>
              </w:rPr>
              <w:t>Prestations exécutées par les membres</w:t>
            </w:r>
          </w:p>
          <w:p w14:paraId="5413C3B9" w14:textId="77777777" w:rsidR="001E219A" w:rsidRDefault="001E219A" w:rsidP="005846FB">
            <w:pPr>
              <w:pStyle w:val="Titre5"/>
              <w:tabs>
                <w:tab w:val="left" w:pos="851"/>
              </w:tabs>
              <w:ind w:left="0" w:hanging="1008"/>
              <w:jc w:val="center"/>
              <w:rPr>
                <w:b/>
              </w:rPr>
            </w:pPr>
            <w:proofErr w:type="gramStart"/>
            <w:r>
              <w:rPr>
                <w:b/>
                <w:i w:val="0"/>
                <w:sz w:val="20"/>
              </w:rPr>
              <w:t>du</w:t>
            </w:r>
            <w:proofErr w:type="gramEnd"/>
            <w:r>
              <w:rPr>
                <w:b/>
                <w:i w:val="0"/>
                <w:sz w:val="20"/>
              </w:rPr>
              <w:t xml:space="preserve"> groupement conjoint</w:t>
            </w:r>
          </w:p>
        </w:tc>
      </w:tr>
      <w:tr w:rsidR="001E219A" w14:paraId="7E7B9A1A" w14:textId="77777777">
        <w:trPr>
          <w:trHeight w:val="567"/>
        </w:trPr>
        <w:tc>
          <w:tcPr>
            <w:tcW w:w="45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19383C15" w14:textId="77777777" w:rsidR="001E219A" w:rsidRDefault="001E219A" w:rsidP="009B45B9">
            <w:pPr>
              <w:tabs>
                <w:tab w:val="left" w:pos="851"/>
              </w:tabs>
              <w:snapToGrid w:val="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1D65A9E7" w14:textId="77777777" w:rsidR="001E219A" w:rsidRDefault="001E219A" w:rsidP="009B45B9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Nature de la prestation</w:t>
            </w:r>
          </w:p>
        </w:tc>
        <w:tc>
          <w:tcPr>
            <w:tcW w:w="2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033C634" w14:textId="77777777" w:rsidR="001E219A" w:rsidRDefault="001E219A" w:rsidP="009B45B9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Montant HT </w:t>
            </w:r>
          </w:p>
          <w:p w14:paraId="3D479713" w14:textId="77777777" w:rsidR="001E219A" w:rsidRDefault="001E219A" w:rsidP="009B45B9">
            <w:pPr>
              <w:tabs>
                <w:tab w:val="left" w:pos="851"/>
              </w:tabs>
              <w:jc w:val="center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  <w:b/>
              </w:rPr>
              <w:t>de</w:t>
            </w:r>
            <w:proofErr w:type="gramEnd"/>
            <w:r>
              <w:rPr>
                <w:rFonts w:ascii="Arial" w:hAnsi="Arial" w:cs="Arial"/>
                <w:b/>
              </w:rPr>
              <w:t xml:space="preserve"> la prestation</w:t>
            </w:r>
          </w:p>
        </w:tc>
      </w:tr>
      <w:tr w:rsidR="001E219A" w14:paraId="33EBB297" w14:textId="77777777" w:rsidTr="008B6CF6">
        <w:trPr>
          <w:trHeight w:val="879"/>
        </w:trPr>
        <w:tc>
          <w:tcPr>
            <w:tcW w:w="450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FFFF"/>
          </w:tcPr>
          <w:p w14:paraId="66D3CE5B" w14:textId="77777777" w:rsidR="001E219A" w:rsidRDefault="001E219A" w:rsidP="006C4338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FFFF"/>
          </w:tcPr>
          <w:p w14:paraId="66A05D16" w14:textId="77777777" w:rsidR="001E219A" w:rsidRDefault="001E219A" w:rsidP="006C4338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234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FFFF"/>
          </w:tcPr>
          <w:p w14:paraId="312001A4" w14:textId="77777777" w:rsidR="001E219A" w:rsidRDefault="001E219A" w:rsidP="006F3DF9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</w:rPr>
            </w:pPr>
          </w:p>
        </w:tc>
      </w:tr>
      <w:tr w:rsidR="001E219A" w14:paraId="315CF596" w14:textId="77777777" w:rsidTr="00C22D0C">
        <w:trPr>
          <w:trHeight w:val="734"/>
        </w:trPr>
        <w:tc>
          <w:tcPr>
            <w:tcW w:w="4503" w:type="dxa"/>
            <w:tcBorders>
              <w:left w:val="single" w:sz="4" w:space="0" w:color="000000"/>
            </w:tcBorders>
            <w:shd w:val="clear" w:color="auto" w:fill="auto"/>
          </w:tcPr>
          <w:p w14:paraId="742F25AA" w14:textId="77777777" w:rsidR="001E219A" w:rsidRDefault="001E219A" w:rsidP="006C4338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3685" w:type="dxa"/>
            <w:tcBorders>
              <w:left w:val="single" w:sz="4" w:space="0" w:color="000000"/>
            </w:tcBorders>
            <w:shd w:val="clear" w:color="auto" w:fill="auto"/>
          </w:tcPr>
          <w:p w14:paraId="4FC4F0A7" w14:textId="77777777" w:rsidR="001E219A" w:rsidRDefault="001E219A" w:rsidP="006C4338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234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1512749" w14:textId="77777777" w:rsidR="001E219A" w:rsidRDefault="001E219A" w:rsidP="006F3DF9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</w:rPr>
            </w:pPr>
          </w:p>
        </w:tc>
      </w:tr>
      <w:tr w:rsidR="001E219A" w14:paraId="615328EA" w14:textId="77777777">
        <w:trPr>
          <w:trHeight w:val="1021"/>
        </w:trPr>
        <w:tc>
          <w:tcPr>
            <w:tcW w:w="450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CFFFF"/>
          </w:tcPr>
          <w:p w14:paraId="56463BB4" w14:textId="77777777" w:rsidR="001E219A" w:rsidRDefault="001E219A" w:rsidP="006C4338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36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CFFFF"/>
          </w:tcPr>
          <w:p w14:paraId="5F6D5BC7" w14:textId="77777777" w:rsidR="001E219A" w:rsidRDefault="001E219A" w:rsidP="006C4338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23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14:paraId="0166D702" w14:textId="77777777" w:rsidR="001E219A" w:rsidRDefault="001E219A" w:rsidP="006F3DF9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</w:rPr>
            </w:pPr>
          </w:p>
        </w:tc>
      </w:tr>
    </w:tbl>
    <w:p w14:paraId="56AF93E2" w14:textId="77777777" w:rsidR="00C22D0C" w:rsidRDefault="00C22D0C" w:rsidP="00877D4A">
      <w:pPr>
        <w:pStyle w:val="fcase1ertab"/>
        <w:tabs>
          <w:tab w:val="left" w:pos="851"/>
        </w:tabs>
        <w:ind w:left="0" w:firstLine="0"/>
        <w:rPr>
          <w:rFonts w:ascii="Arial" w:hAnsi="Arial" w:cs="Arial"/>
          <w:b/>
          <w:sz w:val="22"/>
          <w:szCs w:val="22"/>
        </w:rPr>
      </w:pPr>
    </w:p>
    <w:p w14:paraId="4E5573E5" w14:textId="762A7AA2" w:rsidR="001E219A" w:rsidRPr="00C22D0C" w:rsidRDefault="001E219A" w:rsidP="00877D4A">
      <w:pPr>
        <w:pStyle w:val="fcase1ertab"/>
        <w:tabs>
          <w:tab w:val="left" w:pos="851"/>
        </w:tabs>
        <w:ind w:left="0" w:firstLine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lastRenderedPageBreak/>
        <w:t>B3 - Compte (s) à créditer :</w:t>
      </w:r>
      <w:r>
        <w:rPr>
          <w:rFonts w:ascii="Arial" w:hAnsi="Arial" w:cs="Arial"/>
          <w:i/>
          <w:sz w:val="18"/>
          <w:szCs w:val="18"/>
        </w:rPr>
        <w:t>(Joindre un ou des relevé(s) d’identité bancaire ou postal.)</w:t>
      </w:r>
    </w:p>
    <w:p w14:paraId="3F4C0A28" w14:textId="77777777" w:rsidR="001E219A" w:rsidRDefault="001E219A" w:rsidP="005846FB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Arial" w:hAnsi="Arial" w:cs="Arial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25"/>
        <w:gridCol w:w="1461"/>
        <w:gridCol w:w="2716"/>
        <w:gridCol w:w="1342"/>
        <w:gridCol w:w="2050"/>
      </w:tblGrid>
      <w:tr w:rsidR="001E219A" w:rsidRPr="00CF2EF3" w14:paraId="7D25DCC2" w14:textId="77777777" w:rsidTr="00CF2EF3">
        <w:trPr>
          <w:trHeight w:val="490"/>
        </w:trPr>
        <w:tc>
          <w:tcPr>
            <w:tcW w:w="2660" w:type="dxa"/>
            <w:shd w:val="clear" w:color="auto" w:fill="auto"/>
            <w:vAlign w:val="center"/>
          </w:tcPr>
          <w:p w14:paraId="632E84EF" w14:textId="77777777" w:rsidR="001E219A" w:rsidRPr="00CF2EF3" w:rsidRDefault="001E219A" w:rsidP="00CF2EF3">
            <w:pPr>
              <w:pStyle w:val="fcasegauche"/>
              <w:tabs>
                <w:tab w:val="left" w:pos="426"/>
                <w:tab w:val="left" w:pos="851"/>
              </w:tabs>
              <w:spacing w:after="0"/>
              <w:ind w:left="0" w:firstLine="0"/>
              <w:jc w:val="center"/>
              <w:rPr>
                <w:rFonts w:ascii="Arial" w:hAnsi="Arial" w:cs="Arial"/>
                <w:b/>
              </w:rPr>
            </w:pPr>
            <w:r w:rsidRPr="00CF2EF3">
              <w:rPr>
                <w:rFonts w:ascii="Arial" w:hAnsi="Arial" w:cs="Arial"/>
                <w:b/>
              </w:rPr>
              <w:t>Etablissement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0AAEADF4" w14:textId="77777777" w:rsidR="001E219A" w:rsidRPr="00CF2EF3" w:rsidRDefault="001E219A" w:rsidP="00CF2EF3">
            <w:pPr>
              <w:pStyle w:val="fcasegauche"/>
              <w:tabs>
                <w:tab w:val="left" w:pos="426"/>
                <w:tab w:val="left" w:pos="851"/>
              </w:tabs>
              <w:spacing w:after="0"/>
              <w:ind w:left="0" w:firstLine="0"/>
              <w:jc w:val="center"/>
              <w:rPr>
                <w:rFonts w:ascii="Arial" w:hAnsi="Arial" w:cs="Arial"/>
                <w:b/>
              </w:rPr>
            </w:pPr>
            <w:r w:rsidRPr="00CF2EF3">
              <w:rPr>
                <w:rFonts w:ascii="Arial" w:hAnsi="Arial" w:cs="Arial"/>
                <w:b/>
              </w:rPr>
              <w:t>Guichet</w:t>
            </w:r>
          </w:p>
        </w:tc>
        <w:tc>
          <w:tcPr>
            <w:tcW w:w="2775" w:type="dxa"/>
            <w:shd w:val="clear" w:color="auto" w:fill="auto"/>
            <w:vAlign w:val="center"/>
          </w:tcPr>
          <w:p w14:paraId="6A54170B" w14:textId="77777777" w:rsidR="001E219A" w:rsidRPr="00CF2EF3" w:rsidRDefault="001E219A" w:rsidP="00CF2EF3">
            <w:pPr>
              <w:pStyle w:val="fcasegauche"/>
              <w:tabs>
                <w:tab w:val="left" w:pos="426"/>
                <w:tab w:val="left" w:pos="851"/>
              </w:tabs>
              <w:spacing w:after="0"/>
              <w:ind w:left="0" w:firstLine="0"/>
              <w:jc w:val="center"/>
              <w:rPr>
                <w:rFonts w:ascii="Arial" w:hAnsi="Arial" w:cs="Arial"/>
                <w:b/>
              </w:rPr>
            </w:pPr>
            <w:r w:rsidRPr="00CF2EF3">
              <w:rPr>
                <w:rFonts w:ascii="Arial" w:hAnsi="Arial" w:cs="Arial"/>
                <w:b/>
              </w:rPr>
              <w:t>N° de compte</w:t>
            </w:r>
          </w:p>
        </w:tc>
        <w:tc>
          <w:tcPr>
            <w:tcW w:w="1363" w:type="dxa"/>
            <w:shd w:val="clear" w:color="auto" w:fill="auto"/>
            <w:vAlign w:val="center"/>
          </w:tcPr>
          <w:p w14:paraId="3705040C" w14:textId="77777777" w:rsidR="001E219A" w:rsidRPr="00CF2EF3" w:rsidRDefault="001E219A" w:rsidP="00CF2EF3">
            <w:pPr>
              <w:pStyle w:val="fcasegauche"/>
              <w:tabs>
                <w:tab w:val="left" w:pos="426"/>
                <w:tab w:val="left" w:pos="851"/>
              </w:tabs>
              <w:spacing w:after="0"/>
              <w:ind w:left="0" w:firstLine="0"/>
              <w:jc w:val="center"/>
              <w:rPr>
                <w:rFonts w:ascii="Arial" w:hAnsi="Arial" w:cs="Arial"/>
                <w:b/>
              </w:rPr>
            </w:pPr>
            <w:r w:rsidRPr="00CF2EF3">
              <w:rPr>
                <w:rFonts w:ascii="Arial" w:hAnsi="Arial" w:cs="Arial"/>
                <w:b/>
              </w:rPr>
              <w:t>Clé RICE</w:t>
            </w:r>
          </w:p>
        </w:tc>
        <w:tc>
          <w:tcPr>
            <w:tcW w:w="2069" w:type="dxa"/>
            <w:shd w:val="clear" w:color="auto" w:fill="auto"/>
            <w:vAlign w:val="center"/>
          </w:tcPr>
          <w:p w14:paraId="56790E49" w14:textId="77777777" w:rsidR="001E219A" w:rsidRPr="00CF2EF3" w:rsidRDefault="001E219A" w:rsidP="00CF2EF3">
            <w:pPr>
              <w:pStyle w:val="fcasegauche"/>
              <w:tabs>
                <w:tab w:val="left" w:pos="426"/>
                <w:tab w:val="left" w:pos="851"/>
              </w:tabs>
              <w:spacing w:after="0"/>
              <w:ind w:left="0" w:firstLine="0"/>
              <w:jc w:val="center"/>
              <w:rPr>
                <w:rFonts w:ascii="Arial" w:hAnsi="Arial" w:cs="Arial"/>
                <w:b/>
              </w:rPr>
            </w:pPr>
            <w:r w:rsidRPr="00CF2EF3">
              <w:rPr>
                <w:rFonts w:ascii="Arial" w:hAnsi="Arial" w:cs="Arial"/>
                <w:b/>
              </w:rPr>
              <w:t>Domiciliation</w:t>
            </w:r>
          </w:p>
        </w:tc>
      </w:tr>
      <w:tr w:rsidR="001E219A" w:rsidRPr="00CF2EF3" w14:paraId="03FD386E" w14:textId="77777777" w:rsidTr="00CF2EF3">
        <w:trPr>
          <w:trHeight w:val="696"/>
        </w:trPr>
        <w:tc>
          <w:tcPr>
            <w:tcW w:w="2660" w:type="dxa"/>
            <w:shd w:val="clear" w:color="auto" w:fill="auto"/>
            <w:vAlign w:val="center"/>
          </w:tcPr>
          <w:p w14:paraId="3093014D" w14:textId="77777777" w:rsidR="001E219A" w:rsidRPr="00CF2EF3" w:rsidRDefault="001E219A" w:rsidP="00CF2EF3">
            <w:pPr>
              <w:pStyle w:val="fcasegauche"/>
              <w:tabs>
                <w:tab w:val="left" w:pos="426"/>
                <w:tab w:val="left" w:pos="851"/>
              </w:tabs>
              <w:spacing w:after="0"/>
              <w:ind w:left="0" w:firstLine="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477" w:type="dxa"/>
            <w:shd w:val="clear" w:color="auto" w:fill="auto"/>
            <w:vAlign w:val="center"/>
          </w:tcPr>
          <w:p w14:paraId="12A5C682" w14:textId="77777777" w:rsidR="001E219A" w:rsidRPr="00CF2EF3" w:rsidRDefault="001E219A" w:rsidP="00CF2EF3">
            <w:pPr>
              <w:pStyle w:val="fcasegauche"/>
              <w:tabs>
                <w:tab w:val="left" w:pos="426"/>
                <w:tab w:val="left" w:pos="851"/>
              </w:tabs>
              <w:spacing w:after="0"/>
              <w:ind w:left="0" w:firstLine="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775" w:type="dxa"/>
            <w:shd w:val="clear" w:color="auto" w:fill="auto"/>
            <w:vAlign w:val="center"/>
          </w:tcPr>
          <w:p w14:paraId="7CBD3367" w14:textId="77777777" w:rsidR="001E219A" w:rsidRPr="00CF2EF3" w:rsidRDefault="001E219A" w:rsidP="00CF2EF3">
            <w:pPr>
              <w:pStyle w:val="fcasegauche"/>
              <w:tabs>
                <w:tab w:val="left" w:pos="426"/>
                <w:tab w:val="left" w:pos="851"/>
              </w:tabs>
              <w:spacing w:after="0"/>
              <w:ind w:left="0" w:firstLine="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363" w:type="dxa"/>
            <w:shd w:val="clear" w:color="auto" w:fill="auto"/>
            <w:vAlign w:val="center"/>
          </w:tcPr>
          <w:p w14:paraId="0169EFE2" w14:textId="77777777" w:rsidR="001E219A" w:rsidRPr="00CF2EF3" w:rsidRDefault="001E219A" w:rsidP="00CF2EF3">
            <w:pPr>
              <w:pStyle w:val="fcasegauche"/>
              <w:tabs>
                <w:tab w:val="left" w:pos="426"/>
                <w:tab w:val="left" w:pos="851"/>
              </w:tabs>
              <w:spacing w:after="0"/>
              <w:ind w:left="0" w:firstLine="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069" w:type="dxa"/>
            <w:shd w:val="clear" w:color="auto" w:fill="auto"/>
            <w:vAlign w:val="center"/>
          </w:tcPr>
          <w:p w14:paraId="58244F26" w14:textId="77777777" w:rsidR="001E219A" w:rsidRPr="00CF2EF3" w:rsidRDefault="001E219A" w:rsidP="00CF2EF3">
            <w:pPr>
              <w:pStyle w:val="fcasegauche"/>
              <w:tabs>
                <w:tab w:val="left" w:pos="426"/>
                <w:tab w:val="left" w:pos="851"/>
              </w:tabs>
              <w:spacing w:after="0"/>
              <w:ind w:left="0" w:firstLine="0"/>
              <w:jc w:val="center"/>
              <w:rPr>
                <w:rFonts w:ascii="Arial" w:hAnsi="Arial" w:cs="Arial"/>
                <w:b/>
              </w:rPr>
            </w:pPr>
          </w:p>
        </w:tc>
      </w:tr>
    </w:tbl>
    <w:p w14:paraId="246A87D0" w14:textId="77777777" w:rsidR="001E219A" w:rsidRDefault="001E219A" w:rsidP="0083205E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Arial" w:hAnsi="Arial" w:cs="Arial"/>
          <w:b/>
        </w:rPr>
      </w:pPr>
    </w:p>
    <w:p w14:paraId="25E904B7" w14:textId="77777777" w:rsidR="001E219A" w:rsidRDefault="001E219A" w:rsidP="0083205E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Arial" w:hAnsi="Arial" w:cs="Arial"/>
          <w:b/>
        </w:rPr>
      </w:pPr>
    </w:p>
    <w:p w14:paraId="7766A543" w14:textId="42437913" w:rsidR="001E219A" w:rsidRDefault="001E219A" w:rsidP="007206A7">
      <w:pPr>
        <w:pStyle w:val="fcasegauche"/>
        <w:shd w:val="clear" w:color="auto" w:fill="FFFFFF"/>
        <w:tabs>
          <w:tab w:val="left" w:pos="426"/>
          <w:tab w:val="left" w:pos="851"/>
        </w:tabs>
        <w:spacing w:after="0"/>
        <w:ind w:left="0" w:firstLine="0"/>
        <w:jc w:val="left"/>
        <w:rPr>
          <w:rFonts w:ascii="Arial" w:hAnsi="Arial" w:cs="Arial"/>
          <w:b/>
        </w:rPr>
      </w:pPr>
      <w:r>
        <w:rPr>
          <w:rFonts w:ascii="Arial" w:hAnsi="Arial" w:cs="Arial"/>
          <w:b/>
          <w:sz w:val="22"/>
          <w:szCs w:val="22"/>
        </w:rPr>
        <w:t>B4 - Avance</w:t>
      </w:r>
      <w:r>
        <w:rPr>
          <w:rFonts w:ascii="Arial" w:hAnsi="Arial" w:cs="Arial"/>
          <w:b/>
        </w:rPr>
        <w:t> </w:t>
      </w:r>
      <w:r w:rsidRPr="003273DE">
        <w:rPr>
          <w:rFonts w:ascii="Arial" w:hAnsi="Arial" w:cs="Arial"/>
          <w:i/>
          <w:sz w:val="18"/>
          <w:szCs w:val="18"/>
        </w:rPr>
        <w:t>(</w:t>
      </w:r>
      <w:hyperlink r:id="rId10" w:history="1">
        <w:r w:rsidRPr="003273DE">
          <w:rPr>
            <w:rStyle w:val="Lienhypertexte"/>
            <w:rFonts w:ascii="Arial" w:hAnsi="Arial" w:cs="Arial"/>
            <w:i/>
            <w:sz w:val="18"/>
            <w:szCs w:val="18"/>
          </w:rPr>
          <w:t>article</w:t>
        </w:r>
        <w:r>
          <w:rPr>
            <w:rStyle w:val="Lienhypertexte"/>
            <w:rFonts w:ascii="Arial" w:hAnsi="Arial" w:cs="Arial"/>
            <w:i/>
            <w:sz w:val="18"/>
            <w:szCs w:val="18"/>
          </w:rPr>
          <w:t>s</w:t>
        </w:r>
        <w:r w:rsidRPr="003273DE">
          <w:rPr>
            <w:rStyle w:val="Lienhypertexte"/>
            <w:rFonts w:ascii="Arial" w:hAnsi="Arial" w:cs="Arial"/>
            <w:i/>
            <w:sz w:val="18"/>
            <w:szCs w:val="18"/>
          </w:rPr>
          <w:t> R. 2191-3</w:t>
        </w:r>
      </w:hyperlink>
      <w:r>
        <w:rPr>
          <w:rStyle w:val="Lienhypertexte"/>
          <w:rFonts w:ascii="Arial" w:hAnsi="Arial" w:cs="Arial"/>
          <w:i/>
          <w:sz w:val="18"/>
          <w:szCs w:val="18"/>
        </w:rPr>
        <w:t xml:space="preserve">, </w:t>
      </w:r>
      <w:r w:rsidRPr="00E52F18">
        <w:rPr>
          <w:rStyle w:val="Lienhypertexte"/>
          <w:rFonts w:ascii="Arial" w:hAnsi="Arial" w:cs="Arial"/>
          <w:i/>
          <w:sz w:val="18"/>
          <w:szCs w:val="18"/>
        </w:rPr>
        <w:t>R 2191-7,</w:t>
      </w:r>
      <w:r>
        <w:rPr>
          <w:rStyle w:val="Lienhypertexte"/>
          <w:rFonts w:ascii="Arial" w:hAnsi="Arial" w:cs="Arial"/>
          <w:i/>
          <w:sz w:val="18"/>
          <w:szCs w:val="18"/>
        </w:rPr>
        <w:t xml:space="preserve"> R</w:t>
      </w:r>
      <w:r w:rsidRPr="000D2C50">
        <w:rPr>
          <w:rStyle w:val="Lienhypertexte"/>
          <w:rFonts w:cs="Arial"/>
        </w:rPr>
        <w:t xml:space="preserve"> </w:t>
      </w:r>
      <w:r w:rsidRPr="000D2C50">
        <w:rPr>
          <w:rStyle w:val="Lienhypertexte"/>
          <w:rFonts w:ascii="Arial" w:hAnsi="Arial" w:cs="Arial"/>
          <w:i/>
          <w:sz w:val="18"/>
          <w:szCs w:val="18"/>
        </w:rPr>
        <w:t>2191- 1</w:t>
      </w:r>
      <w:r>
        <w:rPr>
          <w:rStyle w:val="Lienhypertexte"/>
          <w:rFonts w:ascii="Arial" w:hAnsi="Arial" w:cs="Arial"/>
          <w:i/>
          <w:sz w:val="18"/>
          <w:szCs w:val="18"/>
        </w:rPr>
        <w:t>1</w:t>
      </w:r>
      <w:r w:rsidRPr="003273DE">
        <w:rPr>
          <w:rFonts w:ascii="Arial" w:hAnsi="Arial" w:cs="Arial"/>
          <w:i/>
          <w:sz w:val="18"/>
          <w:szCs w:val="18"/>
        </w:rPr>
        <w:t xml:space="preserve"> du code de la commande publique</w:t>
      </w:r>
      <w:r w:rsidR="00C22D0C" w:rsidRPr="003273DE">
        <w:rPr>
          <w:rFonts w:ascii="Arial" w:hAnsi="Arial" w:cs="Arial"/>
          <w:i/>
          <w:sz w:val="18"/>
          <w:szCs w:val="18"/>
        </w:rPr>
        <w:t>)</w:t>
      </w:r>
      <w:r w:rsidR="00C22D0C" w:rsidRPr="003273DE">
        <w:rPr>
          <w:rFonts w:ascii="Arial" w:hAnsi="Arial" w:cs="Arial"/>
          <w:b/>
          <w:sz w:val="22"/>
          <w:szCs w:val="22"/>
        </w:rPr>
        <w:t xml:space="preserve"> :</w:t>
      </w:r>
    </w:p>
    <w:p w14:paraId="37DEF1CD" w14:textId="77777777" w:rsidR="001E219A" w:rsidRDefault="001E219A" w:rsidP="00934503">
      <w:pPr>
        <w:tabs>
          <w:tab w:val="left" w:pos="426"/>
          <w:tab w:val="left" w:pos="851"/>
        </w:tabs>
        <w:rPr>
          <w:rFonts w:ascii="Arial" w:hAnsi="Arial" w:cs="Arial"/>
          <w:b/>
        </w:rPr>
      </w:pPr>
    </w:p>
    <w:p w14:paraId="7EEF260D" w14:textId="77777777" w:rsidR="001E219A" w:rsidRDefault="001E219A" w:rsidP="00CD46CC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Arial" w:hAnsi="Arial" w:cs="Arial"/>
          <w:i/>
          <w:sz w:val="18"/>
          <w:szCs w:val="18"/>
        </w:rPr>
      </w:pPr>
      <w:r>
        <w:t>Je renonce au bénéfice de l'avance :</w:t>
      </w:r>
      <w:r>
        <w:tab/>
      </w:r>
      <w:r>
        <w:tab/>
      </w:r>
      <w:r>
        <w:tab/>
      </w:r>
      <w:r>
        <w:tab/>
      </w:r>
      <w:r>
        <w:tab/>
      </w: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 w:rsidR="00284F0F">
        <w:fldChar w:fldCharType="separate"/>
      </w:r>
      <w:r>
        <w:fldChar w:fldCharType="end"/>
      </w:r>
      <w:r>
        <w:tab/>
        <w:t>NON</w:t>
      </w:r>
      <w:r>
        <w:tab/>
      </w:r>
      <w:r>
        <w:tab/>
      </w:r>
      <w:r>
        <w:tab/>
      </w: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 w:rsidR="00284F0F">
        <w:fldChar w:fldCharType="separate"/>
      </w:r>
      <w:r>
        <w:fldChar w:fldCharType="end"/>
      </w:r>
      <w:r>
        <w:tab/>
        <w:t>OUI</w:t>
      </w:r>
    </w:p>
    <w:p w14:paraId="3793C619" w14:textId="77777777" w:rsidR="001E219A" w:rsidRDefault="001E219A" w:rsidP="009B45B9">
      <w:pPr>
        <w:tabs>
          <w:tab w:val="left" w:pos="851"/>
        </w:tabs>
        <w:rPr>
          <w:rFonts w:ascii="Arial" w:hAnsi="Arial" w:cs="Arial"/>
          <w:b/>
        </w:rPr>
      </w:pPr>
      <w:r>
        <w:rPr>
          <w:rFonts w:ascii="Arial" w:hAnsi="Arial" w:cs="Arial"/>
          <w:i/>
          <w:sz w:val="18"/>
          <w:szCs w:val="18"/>
        </w:rPr>
        <w:t>(Cocher la case correspondante.)</w:t>
      </w:r>
    </w:p>
    <w:p w14:paraId="3B236CD9" w14:textId="77777777" w:rsidR="001E219A" w:rsidRDefault="001E219A" w:rsidP="009B45B9">
      <w:pPr>
        <w:tabs>
          <w:tab w:val="left" w:pos="426"/>
          <w:tab w:val="left" w:pos="851"/>
        </w:tabs>
        <w:jc w:val="both"/>
        <w:rPr>
          <w:rFonts w:ascii="Arial" w:hAnsi="Arial" w:cs="Arial"/>
          <w:b/>
        </w:rPr>
      </w:pPr>
    </w:p>
    <w:p w14:paraId="59138A69" w14:textId="77777777" w:rsidR="001E219A" w:rsidRDefault="001E219A" w:rsidP="009B45B9">
      <w:pPr>
        <w:tabs>
          <w:tab w:val="left" w:pos="426"/>
          <w:tab w:val="left" w:pos="851"/>
        </w:tabs>
        <w:jc w:val="both"/>
        <w:rPr>
          <w:rFonts w:ascii="Arial" w:hAnsi="Arial" w:cs="Arial"/>
          <w:b/>
        </w:rPr>
      </w:pPr>
    </w:p>
    <w:p w14:paraId="5DB1C638" w14:textId="77777777" w:rsidR="001E219A" w:rsidRDefault="001E219A" w:rsidP="009B45B9">
      <w:pPr>
        <w:pStyle w:val="Titre4"/>
        <w:tabs>
          <w:tab w:val="clear" w:pos="4111"/>
          <w:tab w:val="left" w:pos="426"/>
          <w:tab w:val="left" w:pos="851"/>
        </w:tabs>
      </w:pPr>
      <w:r>
        <w:rPr>
          <w:sz w:val="22"/>
          <w:szCs w:val="22"/>
        </w:rPr>
        <w:t>B5 -</w:t>
      </w:r>
      <w:r>
        <w:rPr>
          <w:b w:val="0"/>
          <w:sz w:val="22"/>
          <w:szCs w:val="22"/>
        </w:rPr>
        <w:t xml:space="preserve"> </w:t>
      </w:r>
      <w:r>
        <w:rPr>
          <w:sz w:val="22"/>
          <w:szCs w:val="22"/>
        </w:rPr>
        <w:t>Durée d’exécution du marché ou de l’accord-cadre :</w:t>
      </w:r>
    </w:p>
    <w:p w14:paraId="080E37A7" w14:textId="77777777" w:rsidR="001E219A" w:rsidRDefault="001E219A" w:rsidP="009B45B9">
      <w:pPr>
        <w:tabs>
          <w:tab w:val="left" w:pos="576"/>
          <w:tab w:val="left" w:pos="851"/>
        </w:tabs>
        <w:jc w:val="both"/>
        <w:rPr>
          <w:rFonts w:ascii="Arial" w:hAnsi="Arial" w:cs="Arial"/>
        </w:rPr>
      </w:pPr>
    </w:p>
    <w:p w14:paraId="2479A4F6" w14:textId="5C11A37E" w:rsidR="001E219A" w:rsidRDefault="001E219A" w:rsidP="009B45B9">
      <w:pPr>
        <w:tabs>
          <w:tab w:val="left" w:pos="576"/>
          <w:tab w:val="left" w:pos="851"/>
        </w:tabs>
        <w:jc w:val="both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</w:rPr>
        <w:t xml:space="preserve">La durée d’exécution du marché ou de l’accord cadre est de </w:t>
      </w:r>
      <w:r w:rsidRPr="00EE232C">
        <w:rPr>
          <w:rFonts w:ascii="Arial" w:hAnsi="Arial" w:cs="Arial"/>
          <w:b/>
          <w:noProof/>
        </w:rPr>
        <w:t xml:space="preserve">5 </w:t>
      </w:r>
      <w:r w:rsidR="00C22D0C" w:rsidRPr="00EE232C">
        <w:rPr>
          <w:rFonts w:ascii="Arial" w:hAnsi="Arial" w:cs="Arial"/>
          <w:b/>
          <w:noProof/>
        </w:rPr>
        <w:t>mois</w:t>
      </w:r>
      <w:r w:rsidR="00C22D0C">
        <w:rPr>
          <w:rFonts w:ascii="Arial" w:hAnsi="Arial" w:cs="Arial"/>
        </w:rPr>
        <w:t xml:space="preserve"> à</w:t>
      </w:r>
      <w:r>
        <w:rPr>
          <w:rFonts w:ascii="Arial" w:hAnsi="Arial" w:cs="Arial"/>
        </w:rPr>
        <w:t xml:space="preserve"> compter de :</w:t>
      </w:r>
    </w:p>
    <w:p w14:paraId="69BA3A0C" w14:textId="7F651E53" w:rsidR="001E219A" w:rsidRDefault="001E219A" w:rsidP="009B45B9">
      <w:pPr>
        <w:tabs>
          <w:tab w:val="left" w:pos="851"/>
        </w:tabs>
        <w:spacing w:before="120"/>
        <w:ind w:left="567"/>
        <w:jc w:val="both"/>
      </w:pPr>
      <w:r>
        <w:tab/>
      </w:r>
      <w:r w:rsidR="00C22D0C"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C22D0C">
        <w:instrText xml:space="preserve"> FORMCHECKBOX </w:instrText>
      </w:r>
      <w:r w:rsidR="00284F0F">
        <w:fldChar w:fldCharType="separate"/>
      </w:r>
      <w:r w:rsidR="00C22D0C">
        <w:fldChar w:fldCharType="end"/>
      </w:r>
      <w:r>
        <w:rPr>
          <w:rFonts w:ascii="Arial" w:hAnsi="Arial" w:cs="Arial"/>
        </w:rPr>
        <w:tab/>
      </w:r>
      <w:proofErr w:type="gramStart"/>
      <w:r>
        <w:rPr>
          <w:rFonts w:ascii="Arial" w:hAnsi="Arial" w:cs="Arial"/>
        </w:rPr>
        <w:t>la</w:t>
      </w:r>
      <w:proofErr w:type="gramEnd"/>
      <w:r>
        <w:rPr>
          <w:rFonts w:ascii="Arial" w:hAnsi="Arial" w:cs="Arial"/>
        </w:rPr>
        <w:t xml:space="preserve"> date de notification du marché ou de l’accord-cadre ;</w:t>
      </w:r>
    </w:p>
    <w:p w14:paraId="2851BF8B" w14:textId="5923CAC6" w:rsidR="001E219A" w:rsidRDefault="001E219A" w:rsidP="009B45B9">
      <w:pPr>
        <w:tabs>
          <w:tab w:val="left" w:pos="851"/>
        </w:tabs>
        <w:spacing w:before="120"/>
        <w:ind w:left="567"/>
        <w:jc w:val="both"/>
      </w:pPr>
      <w:r>
        <w:tab/>
      </w:r>
      <w:r w:rsidR="00C22D0C" w:rsidRPr="00284F0F">
        <w:fldChar w:fldCharType="begin">
          <w:ffData>
            <w:name w:val=""/>
            <w:enabled/>
            <w:calcOnExit w:val="0"/>
            <w:checkBox>
              <w:size w:val="20"/>
              <w:default w:val="1"/>
            </w:checkBox>
          </w:ffData>
        </w:fldChar>
      </w:r>
      <w:r w:rsidR="00C22D0C" w:rsidRPr="00284F0F">
        <w:instrText xml:space="preserve"> FORMCHECKBOX </w:instrText>
      </w:r>
      <w:r w:rsidR="00284F0F" w:rsidRPr="00284F0F">
        <w:fldChar w:fldCharType="separate"/>
      </w:r>
      <w:r w:rsidR="00C22D0C" w:rsidRPr="00284F0F">
        <w:fldChar w:fldCharType="end"/>
      </w:r>
      <w:r w:rsidRPr="00284F0F">
        <w:rPr>
          <w:rFonts w:ascii="Arial" w:hAnsi="Arial" w:cs="Arial"/>
        </w:rPr>
        <w:tab/>
      </w:r>
      <w:proofErr w:type="gramStart"/>
      <w:r w:rsidRPr="00284F0F">
        <w:rPr>
          <w:rFonts w:ascii="Arial" w:hAnsi="Arial" w:cs="Arial"/>
        </w:rPr>
        <w:t>la</w:t>
      </w:r>
      <w:proofErr w:type="gramEnd"/>
      <w:r w:rsidRPr="00284F0F">
        <w:rPr>
          <w:rFonts w:ascii="Arial" w:hAnsi="Arial" w:cs="Arial"/>
        </w:rPr>
        <w:t xml:space="preserve"> date de notification de l’ordre de service ;</w:t>
      </w:r>
    </w:p>
    <w:p w14:paraId="632E0186" w14:textId="77777777" w:rsidR="001E219A" w:rsidRDefault="001E219A" w:rsidP="009B45B9">
      <w:pPr>
        <w:tabs>
          <w:tab w:val="left" w:pos="851"/>
        </w:tabs>
        <w:spacing w:before="120"/>
        <w:ind w:left="1134" w:hanging="567"/>
        <w:jc w:val="both"/>
        <w:rPr>
          <w:rFonts w:ascii="Arial" w:hAnsi="Arial" w:cs="Arial"/>
          <w:b/>
        </w:rPr>
      </w:pPr>
      <w:r>
        <w:tab/>
      </w: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 w:rsidR="00284F0F">
        <w:fldChar w:fldCharType="separate"/>
      </w:r>
      <w:r>
        <w:fldChar w:fldCharType="end"/>
      </w:r>
      <w:r>
        <w:rPr>
          <w:rFonts w:ascii="Arial" w:hAnsi="Arial" w:cs="Arial"/>
        </w:rPr>
        <w:tab/>
      </w:r>
      <w:proofErr w:type="gramStart"/>
      <w:r>
        <w:rPr>
          <w:rFonts w:ascii="Arial" w:hAnsi="Arial" w:cs="Arial"/>
        </w:rPr>
        <w:t>la</w:t>
      </w:r>
      <w:proofErr w:type="gramEnd"/>
      <w:r>
        <w:rPr>
          <w:rFonts w:ascii="Arial" w:hAnsi="Arial" w:cs="Arial"/>
        </w:rPr>
        <w:t xml:space="preserve"> date de début d’exécution prévue par le marché ou l’accord-cadre lorsqu’elle est postérieure à la date de notification.</w:t>
      </w:r>
    </w:p>
    <w:p w14:paraId="76FD5D33" w14:textId="77777777" w:rsidR="001E219A" w:rsidRDefault="001E219A" w:rsidP="009B45B9">
      <w:pPr>
        <w:tabs>
          <w:tab w:val="left" w:pos="426"/>
          <w:tab w:val="left" w:pos="851"/>
        </w:tabs>
        <w:jc w:val="both"/>
        <w:rPr>
          <w:rFonts w:ascii="Arial" w:hAnsi="Arial" w:cs="Arial"/>
          <w:b/>
        </w:rPr>
      </w:pPr>
    </w:p>
    <w:p w14:paraId="70ED6077" w14:textId="77777777" w:rsidR="001E219A" w:rsidRDefault="001E219A" w:rsidP="009B45B9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</w:rPr>
        <w:t>Le marché ou l’accord cadre est reconductible :</w:t>
      </w:r>
      <w:r>
        <w:tab/>
      </w:r>
      <w:r>
        <w:tab/>
      </w:r>
      <w:r>
        <w:fldChar w:fldCharType="begin">
          <w:ffData>
            <w:name w:val=""/>
            <w:enabled/>
            <w:calcOnExit w:val="0"/>
            <w:checkBox>
              <w:size w:val="20"/>
              <w:default w:val="1"/>
            </w:checkBox>
          </w:ffData>
        </w:fldChar>
      </w:r>
      <w:r>
        <w:instrText xml:space="preserve"> FORMCHECKBOX </w:instrText>
      </w:r>
      <w:r w:rsidR="00284F0F">
        <w:fldChar w:fldCharType="separate"/>
      </w:r>
      <w:r>
        <w:fldChar w:fldCharType="end"/>
      </w:r>
      <w:r>
        <w:tab/>
        <w:t>NON</w:t>
      </w:r>
      <w:r>
        <w:tab/>
      </w:r>
      <w:r>
        <w:tab/>
      </w:r>
      <w:r>
        <w:tab/>
      </w: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 w:rsidR="00284F0F">
        <w:fldChar w:fldCharType="separate"/>
      </w:r>
      <w:r>
        <w:fldChar w:fldCharType="end"/>
      </w:r>
      <w:r>
        <w:tab/>
        <w:t>OUI</w:t>
      </w:r>
    </w:p>
    <w:p w14:paraId="2066315A" w14:textId="77777777" w:rsidR="001E219A" w:rsidRDefault="001E219A" w:rsidP="009B45B9">
      <w:pPr>
        <w:tabs>
          <w:tab w:val="left" w:pos="851"/>
        </w:tabs>
        <w:jc w:val="both"/>
        <w:rPr>
          <w:rFonts w:ascii="Arial" w:hAnsi="Arial" w:cs="Arial"/>
          <w:bCs/>
        </w:rPr>
      </w:pPr>
    </w:p>
    <w:p w14:paraId="0B801693" w14:textId="77777777" w:rsidR="001E219A" w:rsidRDefault="001E219A" w:rsidP="009B45B9">
      <w:pPr>
        <w:tabs>
          <w:tab w:val="left" w:pos="851"/>
        </w:tabs>
        <w:jc w:val="both"/>
        <w:rPr>
          <w:rFonts w:ascii="Arial" w:hAnsi="Arial" w:cs="Arial"/>
          <w:bCs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419"/>
      </w:tblGrid>
      <w:tr w:rsidR="001E219A" w14:paraId="224E095C" w14:textId="77777777">
        <w:tc>
          <w:tcPr>
            <w:tcW w:w="10419" w:type="dxa"/>
            <w:shd w:val="clear" w:color="auto" w:fill="66CCFF"/>
          </w:tcPr>
          <w:p w14:paraId="4BEEC6D0" w14:textId="77777777" w:rsidR="001E219A" w:rsidRDefault="001E219A" w:rsidP="009B45B9">
            <w:pPr>
              <w:tabs>
                <w:tab w:val="left" w:pos="-142"/>
                <w:tab w:val="left" w:pos="851"/>
                <w:tab w:val="left" w:pos="4111"/>
              </w:tabs>
              <w:jc w:val="both"/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C - Signature du marché ou de l’accord-cadre par le titulaire individuel ou, en cas groupement, le mandataire dûment habilité ou chaque membre du groupement.</w:t>
            </w:r>
          </w:p>
        </w:tc>
      </w:tr>
    </w:tbl>
    <w:p w14:paraId="26C9C233" w14:textId="77777777" w:rsidR="001E219A" w:rsidRDefault="001E219A" w:rsidP="006C4338">
      <w:pPr>
        <w:tabs>
          <w:tab w:val="left" w:pos="851"/>
        </w:tabs>
        <w:jc w:val="both"/>
      </w:pPr>
    </w:p>
    <w:p w14:paraId="252BE5B6" w14:textId="77777777" w:rsidR="001E219A" w:rsidRDefault="001E219A" w:rsidP="00332B12">
      <w:pPr>
        <w:pStyle w:val="fcase1ertab"/>
        <w:tabs>
          <w:tab w:val="left" w:pos="851"/>
        </w:tabs>
        <w:ind w:left="0" w:firstLine="0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b/>
          <w:sz w:val="22"/>
          <w:szCs w:val="22"/>
        </w:rPr>
        <w:t>C1 – Signature du marché ou de l’accord-cadre par le titulaire individuel :</w:t>
      </w:r>
    </w:p>
    <w:p w14:paraId="20184006" w14:textId="77777777" w:rsidR="001E219A" w:rsidRDefault="001E219A" w:rsidP="00332B12">
      <w:pPr>
        <w:pStyle w:val="fcase1ertab"/>
        <w:tabs>
          <w:tab w:val="left" w:pos="851"/>
        </w:tabs>
        <w:ind w:left="0" w:firstLine="0"/>
        <w:rPr>
          <w:rFonts w:ascii="Arial" w:hAnsi="Arial" w:cs="Arial"/>
          <w:b/>
          <w:sz w:val="22"/>
          <w:szCs w:val="22"/>
        </w:rPr>
      </w:pPr>
    </w:p>
    <w:tbl>
      <w:tblPr>
        <w:tblW w:w="0" w:type="auto"/>
        <w:tblInd w:w="-40" w:type="dxa"/>
        <w:tblLayout w:type="fixed"/>
        <w:tblLook w:val="0000" w:firstRow="0" w:lastRow="0" w:firstColumn="0" w:lastColumn="0" w:noHBand="0" w:noVBand="0"/>
      </w:tblPr>
      <w:tblGrid>
        <w:gridCol w:w="4644"/>
        <w:gridCol w:w="2694"/>
        <w:gridCol w:w="3056"/>
      </w:tblGrid>
      <w:tr w:rsidR="001E219A" w14:paraId="4091C2F7" w14:textId="77777777" w:rsidTr="009B45B9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D5CF5E7" w14:textId="77777777" w:rsidR="001E219A" w:rsidRDefault="001E219A" w:rsidP="00B054DA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Nom, prénom et qualité</w:t>
            </w:r>
          </w:p>
          <w:p w14:paraId="525282F2" w14:textId="77777777" w:rsidR="001E219A" w:rsidRDefault="001E219A" w:rsidP="00B054DA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  <w:bCs/>
              </w:rPr>
            </w:pPr>
            <w:proofErr w:type="gramStart"/>
            <w:r>
              <w:rPr>
                <w:rFonts w:ascii="Arial" w:hAnsi="Arial" w:cs="Arial"/>
                <w:b/>
                <w:bCs/>
              </w:rPr>
              <w:t>du</w:t>
            </w:r>
            <w:proofErr w:type="gramEnd"/>
            <w:r>
              <w:rPr>
                <w:rFonts w:ascii="Arial" w:hAnsi="Arial" w:cs="Arial"/>
                <w:b/>
                <w:bCs/>
              </w:rPr>
              <w:t xml:space="preserve"> signataire (*)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2766A8F" w14:textId="77777777" w:rsidR="001E219A" w:rsidRDefault="001E219A" w:rsidP="00B054DA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Lieu et date de signature</w:t>
            </w: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E2D853" w14:textId="77777777" w:rsidR="001E219A" w:rsidRDefault="001E219A" w:rsidP="00B054DA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Signature</w:t>
            </w:r>
          </w:p>
        </w:tc>
      </w:tr>
      <w:tr w:rsidR="001E219A" w14:paraId="614BD0EF" w14:textId="77777777" w:rsidTr="00877D4A">
        <w:trPr>
          <w:trHeight w:val="762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32F15D44" w14:textId="77777777" w:rsidR="001E219A" w:rsidRDefault="001E219A" w:rsidP="00B054D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7093C3E1" w14:textId="77777777" w:rsidR="001E219A" w:rsidRDefault="001E219A" w:rsidP="00B054D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6FCE8832" w14:textId="77777777" w:rsidR="001E219A" w:rsidRDefault="001E219A" w:rsidP="00B054D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</w:tr>
    </w:tbl>
    <w:p w14:paraId="349B5AE2" w14:textId="77777777" w:rsidR="001E219A" w:rsidRDefault="001E219A" w:rsidP="002904AF">
      <w:pPr>
        <w:tabs>
          <w:tab w:val="left" w:pos="851"/>
        </w:tabs>
        <w:jc w:val="both"/>
        <w:rPr>
          <w:rFonts w:ascii="Arial" w:hAnsi="Arial" w:cs="Arial"/>
        </w:rPr>
      </w:pPr>
      <w:r>
        <w:rPr>
          <w:rFonts w:ascii="Arial" w:hAnsi="Arial" w:cs="Arial"/>
          <w:sz w:val="18"/>
          <w:szCs w:val="18"/>
        </w:rPr>
        <w:t>(*) Le signataire doit avoir le pouvoir d’engager la personne qu’il représente.</w:t>
      </w:r>
    </w:p>
    <w:p w14:paraId="46FA65D2" w14:textId="77777777" w:rsidR="001E219A" w:rsidRDefault="001E219A" w:rsidP="00332B12">
      <w:pPr>
        <w:pStyle w:val="fcase1ertab"/>
        <w:tabs>
          <w:tab w:val="left" w:pos="851"/>
        </w:tabs>
        <w:ind w:left="0" w:firstLine="0"/>
        <w:rPr>
          <w:rFonts w:ascii="Arial" w:hAnsi="Arial" w:cs="Arial"/>
          <w:b/>
          <w:sz w:val="22"/>
          <w:szCs w:val="22"/>
        </w:rPr>
      </w:pPr>
    </w:p>
    <w:p w14:paraId="0F20FB57" w14:textId="77777777" w:rsidR="001E219A" w:rsidRDefault="001E219A" w:rsidP="00332B12">
      <w:pPr>
        <w:pStyle w:val="fcase1ertab"/>
        <w:tabs>
          <w:tab w:val="left" w:pos="851"/>
        </w:tabs>
        <w:ind w:left="0" w:firstLine="0"/>
        <w:rPr>
          <w:rFonts w:ascii="Arial" w:hAnsi="Arial" w:cs="Arial"/>
          <w:b/>
          <w:sz w:val="22"/>
          <w:szCs w:val="22"/>
        </w:rPr>
      </w:pPr>
    </w:p>
    <w:p w14:paraId="7F56E81B" w14:textId="77777777" w:rsidR="001E219A" w:rsidRDefault="001E219A" w:rsidP="00332B12">
      <w:pPr>
        <w:pStyle w:val="fcase1ertab"/>
        <w:tabs>
          <w:tab w:val="left" w:pos="851"/>
        </w:tabs>
        <w:ind w:left="0" w:firstLine="0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b/>
          <w:sz w:val="22"/>
          <w:szCs w:val="22"/>
        </w:rPr>
        <w:t>C2 – Signature du marché ou de l’accord-cadre en cas de groupement :</w:t>
      </w:r>
    </w:p>
    <w:p w14:paraId="44135A28" w14:textId="77777777" w:rsidR="001E219A" w:rsidRDefault="001E219A" w:rsidP="006C4338">
      <w:pPr>
        <w:tabs>
          <w:tab w:val="left" w:pos="851"/>
        </w:tabs>
        <w:jc w:val="both"/>
      </w:pPr>
    </w:p>
    <w:p w14:paraId="35767E3C" w14:textId="77777777" w:rsidR="001E219A" w:rsidRPr="009B45B9" w:rsidRDefault="001E219A" w:rsidP="007206A7">
      <w:pPr>
        <w:shd w:val="clear" w:color="auto" w:fill="FFFFFF"/>
        <w:tabs>
          <w:tab w:val="left" w:pos="851"/>
        </w:tabs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</w:rPr>
        <w:t xml:space="preserve">Les membres du groupement d’opérateurs économiques désignent le </w:t>
      </w:r>
      <w:r w:rsidRPr="003273DE">
        <w:rPr>
          <w:rFonts w:ascii="Arial" w:hAnsi="Arial" w:cs="Arial"/>
        </w:rPr>
        <w:t xml:space="preserve">mandataire suivant </w:t>
      </w:r>
      <w:r w:rsidRPr="003273DE">
        <w:rPr>
          <w:rFonts w:ascii="Arial" w:hAnsi="Arial" w:cs="Arial"/>
          <w:i/>
          <w:sz w:val="18"/>
          <w:szCs w:val="18"/>
        </w:rPr>
        <w:t xml:space="preserve">(articles R2142-23 </w:t>
      </w:r>
      <w:r>
        <w:rPr>
          <w:rFonts w:ascii="Arial" w:hAnsi="Arial" w:cs="Arial"/>
          <w:i/>
          <w:sz w:val="18"/>
          <w:szCs w:val="18"/>
        </w:rPr>
        <w:t xml:space="preserve">à R2142-27 du </w:t>
      </w:r>
      <w:proofErr w:type="gramStart"/>
      <w:r>
        <w:rPr>
          <w:rFonts w:ascii="Arial" w:hAnsi="Arial" w:cs="Arial"/>
          <w:i/>
          <w:sz w:val="18"/>
          <w:szCs w:val="18"/>
        </w:rPr>
        <w:t>ccp</w:t>
      </w:r>
      <w:r w:rsidRPr="003273DE">
        <w:rPr>
          <w:rFonts w:ascii="Arial" w:hAnsi="Arial" w:cs="Arial"/>
          <w:i/>
          <w:sz w:val="18"/>
          <w:szCs w:val="18"/>
        </w:rPr>
        <w:t>)  </w:t>
      </w:r>
      <w:r w:rsidRPr="003273DE">
        <w:rPr>
          <w:rFonts w:ascii="Arial" w:hAnsi="Arial" w:cs="Arial"/>
          <w:sz w:val="18"/>
          <w:szCs w:val="18"/>
        </w:rPr>
        <w:t>:</w:t>
      </w:r>
      <w:proofErr w:type="gramEnd"/>
      <w:r w:rsidRPr="003273DE">
        <w:rPr>
          <w:rFonts w:ascii="Arial" w:hAnsi="Arial" w:cs="Arial"/>
          <w:i/>
          <w:sz w:val="18"/>
          <w:szCs w:val="18"/>
        </w:rPr>
        <w:t>[Indiquer le nom commercial et la dénomination sociale du mandataire]</w:t>
      </w:r>
    </w:p>
    <w:p w14:paraId="1DD58523" w14:textId="77777777" w:rsidR="001E219A" w:rsidRDefault="001E219A" w:rsidP="005846FB">
      <w:pPr>
        <w:tabs>
          <w:tab w:val="left" w:pos="851"/>
        </w:tabs>
        <w:rPr>
          <w:rFonts w:ascii="Arial" w:hAnsi="Arial" w:cs="Arial"/>
        </w:rPr>
      </w:pPr>
    </w:p>
    <w:p w14:paraId="2361522E" w14:textId="77777777" w:rsidR="001E219A" w:rsidRDefault="001E219A" w:rsidP="005846FB">
      <w:pPr>
        <w:tabs>
          <w:tab w:val="left" w:pos="851"/>
        </w:tabs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………………………………………………………………………………………………………………………………………</w:t>
      </w:r>
    </w:p>
    <w:p w14:paraId="679A669B" w14:textId="77777777" w:rsidR="001E219A" w:rsidRDefault="001E219A" w:rsidP="00710FD6">
      <w:pPr>
        <w:tabs>
          <w:tab w:val="left" w:pos="851"/>
        </w:tabs>
        <w:rPr>
          <w:rFonts w:ascii="Arial" w:hAnsi="Arial" w:cs="Arial"/>
        </w:rPr>
      </w:pPr>
    </w:p>
    <w:p w14:paraId="295F357B" w14:textId="77777777" w:rsidR="001E219A" w:rsidRDefault="001E219A" w:rsidP="00877D4A">
      <w:pPr>
        <w:pStyle w:val="fcase1ertab"/>
        <w:tabs>
          <w:tab w:val="left" w:pos="851"/>
        </w:tabs>
        <w:ind w:left="0" w:firstLine="0"/>
        <w:rPr>
          <w:rFonts w:ascii="Arial" w:hAnsi="Arial" w:cs="Arial"/>
        </w:rPr>
      </w:pPr>
      <w:r>
        <w:rPr>
          <w:rFonts w:ascii="Arial" w:hAnsi="Arial" w:cs="Arial"/>
        </w:rPr>
        <w:t>En cas de groupement conjoint, le mandataire du groupement est :</w:t>
      </w:r>
      <w:r>
        <w:rPr>
          <w:rFonts w:ascii="Arial" w:hAnsi="Arial" w:cs="Arial"/>
          <w:i/>
          <w:iCs/>
          <w:sz w:val="18"/>
          <w:szCs w:val="18"/>
        </w:rPr>
        <w:t>(Cocher la case correspondante.)</w:t>
      </w:r>
    </w:p>
    <w:p w14:paraId="44937C1C" w14:textId="77777777" w:rsidR="001E219A" w:rsidRDefault="001E219A" w:rsidP="0083205E">
      <w:pPr>
        <w:pStyle w:val="fcase1ertab"/>
        <w:tabs>
          <w:tab w:val="clear" w:pos="426"/>
          <w:tab w:val="left" w:pos="851"/>
        </w:tabs>
        <w:spacing w:before="120"/>
        <w:ind w:left="0" w:firstLine="851"/>
        <w:rPr>
          <w:rFonts w:ascii="Arial" w:hAnsi="Arial" w:cs="Arial"/>
        </w:rPr>
      </w:pP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 w:rsidR="00284F0F">
        <w:fldChar w:fldCharType="separate"/>
      </w:r>
      <w:r>
        <w:fldChar w:fldCharType="end"/>
      </w:r>
      <w:r>
        <w:rPr>
          <w:rFonts w:ascii="Arial" w:hAnsi="Arial" w:cs="Arial"/>
          <w:i/>
          <w:iCs/>
        </w:rPr>
        <w:t xml:space="preserve"> </w:t>
      </w:r>
      <w:proofErr w:type="gramStart"/>
      <w:r>
        <w:rPr>
          <w:rFonts w:ascii="Arial" w:hAnsi="Arial" w:cs="Arial"/>
        </w:rPr>
        <w:t>conjoint</w:t>
      </w:r>
      <w:proofErr w:type="gramEnd"/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OU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 w:rsidR="00284F0F">
        <w:fldChar w:fldCharType="separate"/>
      </w:r>
      <w:r>
        <w:fldChar w:fldCharType="end"/>
      </w:r>
      <w:r>
        <w:rPr>
          <w:rFonts w:ascii="Arial" w:hAnsi="Arial" w:cs="Arial"/>
          <w:iCs/>
        </w:rPr>
        <w:t xml:space="preserve"> </w:t>
      </w:r>
      <w:r>
        <w:rPr>
          <w:rFonts w:ascii="Arial" w:hAnsi="Arial" w:cs="Arial"/>
        </w:rPr>
        <w:t>solidaire</w:t>
      </w:r>
    </w:p>
    <w:p w14:paraId="690D2280" w14:textId="77777777" w:rsidR="001E219A" w:rsidRDefault="001E219A" w:rsidP="00CD46CC">
      <w:pPr>
        <w:tabs>
          <w:tab w:val="left" w:pos="851"/>
        </w:tabs>
        <w:rPr>
          <w:rFonts w:ascii="Arial" w:hAnsi="Arial" w:cs="Arial"/>
        </w:rPr>
      </w:pPr>
    </w:p>
    <w:p w14:paraId="37F16AA8" w14:textId="77777777" w:rsidR="001E219A" w:rsidRDefault="001E219A" w:rsidP="00CD46CC">
      <w:pPr>
        <w:tabs>
          <w:tab w:val="left" w:pos="851"/>
        </w:tabs>
        <w:rPr>
          <w:rFonts w:ascii="Arial" w:hAnsi="Arial" w:cs="Arial"/>
        </w:rPr>
      </w:pPr>
    </w:p>
    <w:p w14:paraId="439586EC" w14:textId="77777777" w:rsidR="001E219A" w:rsidRDefault="001E219A" w:rsidP="00877D4A">
      <w:pPr>
        <w:pStyle w:val="fcasegauche"/>
        <w:tabs>
          <w:tab w:val="left" w:pos="426"/>
          <w:tab w:val="left" w:pos="851"/>
        </w:tabs>
        <w:spacing w:after="0"/>
        <w:ind w:left="-142" w:firstLine="0"/>
        <w:jc w:val="left"/>
        <w:rPr>
          <w:rFonts w:ascii="Arial" w:hAnsi="Arial" w:cs="Arial"/>
        </w:rPr>
      </w:pP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 w:rsidR="00284F0F">
        <w:fldChar w:fldCharType="separate"/>
      </w:r>
      <w:r>
        <w:fldChar w:fldCharType="end"/>
      </w:r>
      <w:r>
        <w:t xml:space="preserve"> </w:t>
      </w:r>
      <w:r w:rsidRPr="00877D4A">
        <w:rPr>
          <w:rFonts w:ascii="Arial" w:hAnsi="Arial" w:cs="Arial"/>
          <w:b/>
        </w:rPr>
        <w:t>Les membres du groupement ont donné mandat au mandataire, qui signe le présent acte d’engagement :</w:t>
      </w:r>
    </w:p>
    <w:p w14:paraId="5A65E80B" w14:textId="77777777" w:rsidR="001E219A" w:rsidRDefault="001E219A" w:rsidP="001C733C">
      <w:pPr>
        <w:tabs>
          <w:tab w:val="left" w:pos="851"/>
        </w:tabs>
        <w:rPr>
          <w:rFonts w:ascii="Arial" w:hAnsi="Arial" w:cs="Arial"/>
        </w:rPr>
      </w:pPr>
      <w:r>
        <w:rPr>
          <w:rFonts w:ascii="Arial" w:hAnsi="Arial" w:cs="Arial"/>
          <w:i/>
          <w:sz w:val="18"/>
          <w:szCs w:val="18"/>
        </w:rPr>
        <w:t>(Cocher la ou les cases correspondantes.)</w:t>
      </w:r>
    </w:p>
    <w:p w14:paraId="1283E5CF" w14:textId="77777777" w:rsidR="001E219A" w:rsidRPr="00877D4A" w:rsidRDefault="001E219A" w:rsidP="001C733C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Arial" w:hAnsi="Arial" w:cs="Arial"/>
          <w:sz w:val="16"/>
          <w:szCs w:val="16"/>
        </w:rPr>
      </w:pPr>
    </w:p>
    <w:p w14:paraId="6913FAAE" w14:textId="77777777" w:rsidR="001E219A" w:rsidRDefault="001E219A" w:rsidP="009B45B9">
      <w:pPr>
        <w:tabs>
          <w:tab w:val="left" w:pos="851"/>
        </w:tabs>
        <w:ind w:left="1695" w:hanging="1695"/>
        <w:rPr>
          <w:rFonts w:ascii="Arial" w:hAnsi="Arial" w:cs="Arial"/>
        </w:rPr>
      </w:pPr>
      <w:r>
        <w:tab/>
      </w: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 w:rsidR="00284F0F">
        <w:fldChar w:fldCharType="separate"/>
      </w:r>
      <w:r>
        <w:fldChar w:fldCharType="end"/>
      </w:r>
      <w:r>
        <w:tab/>
      </w:r>
      <w:proofErr w:type="gramStart"/>
      <w:r>
        <w:rPr>
          <w:rFonts w:ascii="Arial" w:hAnsi="Arial" w:cs="Arial"/>
        </w:rPr>
        <w:t>pour</w:t>
      </w:r>
      <w:proofErr w:type="gramEnd"/>
      <w:r>
        <w:rPr>
          <w:rFonts w:ascii="Arial" w:hAnsi="Arial" w:cs="Arial"/>
        </w:rPr>
        <w:t xml:space="preserve"> signer le présent acte d’engagement en leur nom et pour leur compte, pour les représenter vis-à-vis de l’acheteur et pour coordonner l’ensemble des prestations ;</w:t>
      </w:r>
    </w:p>
    <w:p w14:paraId="3E84E62A" w14:textId="77777777" w:rsidR="001E219A" w:rsidRDefault="001E219A" w:rsidP="001C733C">
      <w:pPr>
        <w:tabs>
          <w:tab w:val="left" w:pos="851"/>
        </w:tabs>
        <w:rPr>
          <w:rFonts w:ascii="Arial" w:hAnsi="Arial" w:cs="Arial"/>
        </w:rPr>
      </w:pPr>
      <w:r>
        <w:rPr>
          <w:rFonts w:ascii="Arial" w:hAnsi="Arial" w:cs="Arial"/>
          <w:i/>
          <w:sz w:val="18"/>
          <w:szCs w:val="18"/>
        </w:rPr>
        <w:tab/>
      </w:r>
      <w:r>
        <w:rPr>
          <w:rFonts w:ascii="Arial" w:hAnsi="Arial" w:cs="Arial"/>
          <w:i/>
          <w:sz w:val="18"/>
          <w:szCs w:val="18"/>
        </w:rPr>
        <w:tab/>
      </w:r>
      <w:r>
        <w:rPr>
          <w:rFonts w:ascii="Arial" w:hAnsi="Arial" w:cs="Arial"/>
          <w:i/>
          <w:sz w:val="18"/>
          <w:szCs w:val="18"/>
        </w:rPr>
        <w:tab/>
        <w:t>(</w:t>
      </w:r>
      <w:proofErr w:type="gramStart"/>
      <w:r>
        <w:rPr>
          <w:rFonts w:ascii="Arial" w:hAnsi="Arial" w:cs="Arial"/>
          <w:i/>
          <w:sz w:val="18"/>
          <w:szCs w:val="18"/>
        </w:rPr>
        <w:t>joindre</w:t>
      </w:r>
      <w:proofErr w:type="gramEnd"/>
      <w:r>
        <w:rPr>
          <w:rFonts w:ascii="Arial" w:hAnsi="Arial" w:cs="Arial"/>
          <w:i/>
          <w:sz w:val="18"/>
          <w:szCs w:val="18"/>
        </w:rPr>
        <w:t xml:space="preserve"> les pouvoirs en annexe du présent document.)</w:t>
      </w:r>
    </w:p>
    <w:p w14:paraId="0B7EA3E4" w14:textId="77777777" w:rsidR="001E219A" w:rsidRDefault="001E219A" w:rsidP="001C733C">
      <w:pPr>
        <w:tabs>
          <w:tab w:val="left" w:pos="851"/>
        </w:tabs>
        <w:rPr>
          <w:rFonts w:ascii="Arial" w:hAnsi="Arial" w:cs="Arial"/>
        </w:rPr>
      </w:pPr>
    </w:p>
    <w:p w14:paraId="14621203" w14:textId="77777777" w:rsidR="001E219A" w:rsidRDefault="001E219A" w:rsidP="00877D4A">
      <w:pPr>
        <w:tabs>
          <w:tab w:val="left" w:pos="851"/>
        </w:tabs>
        <w:ind w:left="1701" w:hanging="850"/>
        <w:jc w:val="both"/>
        <w:rPr>
          <w:rFonts w:ascii="Arial" w:hAnsi="Arial" w:cs="Arial"/>
        </w:rPr>
      </w:pP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 w:rsidR="00284F0F">
        <w:fldChar w:fldCharType="separate"/>
      </w:r>
      <w:r>
        <w:fldChar w:fldCharType="end"/>
      </w:r>
      <w:r>
        <w:tab/>
      </w:r>
      <w:proofErr w:type="gramStart"/>
      <w:r>
        <w:rPr>
          <w:rFonts w:ascii="Arial" w:hAnsi="Arial" w:cs="Arial"/>
        </w:rPr>
        <w:t>pour</w:t>
      </w:r>
      <w:proofErr w:type="gramEnd"/>
      <w:r>
        <w:rPr>
          <w:rFonts w:ascii="Arial" w:hAnsi="Arial" w:cs="Arial"/>
        </w:rPr>
        <w:t xml:space="preserve"> signer, en leur nom et pour leur compte, les modifications ultérieures du marché public ou de l’accord-cadre ;</w:t>
      </w:r>
      <w:r>
        <w:rPr>
          <w:rFonts w:ascii="Arial" w:hAnsi="Arial" w:cs="Arial"/>
          <w:i/>
          <w:sz w:val="18"/>
          <w:szCs w:val="18"/>
        </w:rPr>
        <w:tab/>
      </w:r>
      <w:r>
        <w:rPr>
          <w:rFonts w:ascii="Arial" w:hAnsi="Arial" w:cs="Arial"/>
          <w:i/>
          <w:sz w:val="18"/>
          <w:szCs w:val="18"/>
        </w:rPr>
        <w:tab/>
        <w:t>(joindre les pouvoirs en annexe du présent document.)</w:t>
      </w:r>
    </w:p>
    <w:p w14:paraId="1159A8B4" w14:textId="77777777" w:rsidR="001E219A" w:rsidRDefault="001E219A" w:rsidP="002904AF">
      <w:pPr>
        <w:tabs>
          <w:tab w:val="left" w:pos="851"/>
        </w:tabs>
        <w:rPr>
          <w:rFonts w:ascii="Arial" w:hAnsi="Arial" w:cs="Arial"/>
          <w:iCs/>
        </w:rPr>
      </w:pPr>
    </w:p>
    <w:p w14:paraId="37A9A9ED" w14:textId="2682F22C" w:rsidR="001E219A" w:rsidRDefault="001E219A" w:rsidP="002904AF">
      <w:pPr>
        <w:tabs>
          <w:tab w:val="left" w:pos="851"/>
        </w:tabs>
        <w:ind w:left="1134" w:hanging="850"/>
        <w:rPr>
          <w:rFonts w:ascii="Arial" w:hAnsi="Arial" w:cs="Arial"/>
        </w:rPr>
      </w:pPr>
      <w:r>
        <w:tab/>
      </w: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 w:rsidR="00284F0F">
        <w:fldChar w:fldCharType="separate"/>
      </w:r>
      <w:r>
        <w:fldChar w:fldCharType="end"/>
      </w:r>
      <w:r>
        <w:rPr>
          <w:rFonts w:ascii="Arial" w:hAnsi="Arial" w:cs="Arial"/>
          <w:i/>
          <w:iCs/>
        </w:rPr>
        <w:t xml:space="preserve"> </w:t>
      </w:r>
      <w:r>
        <w:rPr>
          <w:rFonts w:ascii="Arial" w:hAnsi="Arial" w:cs="Arial"/>
        </w:rPr>
        <w:tab/>
      </w:r>
      <w:proofErr w:type="gramStart"/>
      <w:r>
        <w:rPr>
          <w:rFonts w:ascii="Arial" w:hAnsi="Arial" w:cs="Arial"/>
        </w:rPr>
        <w:t>ont</w:t>
      </w:r>
      <w:proofErr w:type="gramEnd"/>
      <w:r>
        <w:rPr>
          <w:rFonts w:ascii="Arial" w:hAnsi="Arial" w:cs="Arial"/>
        </w:rPr>
        <w:t xml:space="preserve"> donné mandat au mandataire dans les conditions définies par les pouvoirs joints en annexe.</w:t>
      </w:r>
    </w:p>
    <w:p w14:paraId="02E8CD35" w14:textId="77777777" w:rsidR="001E219A" w:rsidRDefault="001E219A" w:rsidP="001C733C">
      <w:pPr>
        <w:tabs>
          <w:tab w:val="left" w:pos="851"/>
        </w:tabs>
        <w:rPr>
          <w:rFonts w:ascii="Arial" w:hAnsi="Arial" w:cs="Arial"/>
          <w:i/>
          <w:sz w:val="18"/>
          <w:szCs w:val="18"/>
        </w:rPr>
      </w:pPr>
    </w:p>
    <w:p w14:paraId="38151124" w14:textId="77777777" w:rsidR="001E219A" w:rsidRDefault="001E219A" w:rsidP="001C733C">
      <w:pPr>
        <w:tabs>
          <w:tab w:val="left" w:pos="851"/>
        </w:tabs>
        <w:rPr>
          <w:rFonts w:ascii="Arial" w:hAnsi="Arial" w:cs="Arial"/>
          <w:i/>
          <w:sz w:val="18"/>
          <w:szCs w:val="18"/>
        </w:rPr>
      </w:pPr>
    </w:p>
    <w:p w14:paraId="1B3F7656" w14:textId="77777777" w:rsidR="001E219A" w:rsidRDefault="001E219A" w:rsidP="00877D4A">
      <w:pPr>
        <w:tabs>
          <w:tab w:val="left" w:pos="851"/>
        </w:tabs>
        <w:ind w:left="-142"/>
        <w:rPr>
          <w:rFonts w:ascii="Arial" w:hAnsi="Arial" w:cs="Arial"/>
        </w:rPr>
      </w:pP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 w:rsidR="00284F0F">
        <w:fldChar w:fldCharType="separate"/>
      </w:r>
      <w:r>
        <w:fldChar w:fldCharType="end"/>
      </w:r>
      <w:r>
        <w:t xml:space="preserve"> </w:t>
      </w:r>
      <w:r w:rsidRPr="00877D4A">
        <w:rPr>
          <w:rFonts w:ascii="Arial" w:hAnsi="Arial" w:cs="Arial"/>
          <w:b/>
        </w:rPr>
        <w:t>Les membres du groupement, qui signent le présent acte d’engagement :</w:t>
      </w:r>
      <w:r>
        <w:rPr>
          <w:rFonts w:ascii="Arial" w:hAnsi="Arial" w:cs="Arial"/>
          <w:i/>
          <w:sz w:val="18"/>
          <w:szCs w:val="18"/>
        </w:rPr>
        <w:t>(Cocher la case correspondante.)</w:t>
      </w:r>
    </w:p>
    <w:p w14:paraId="6CAB8D11" w14:textId="77777777" w:rsidR="001E219A" w:rsidRPr="00877D4A" w:rsidRDefault="001E219A" w:rsidP="005846FB">
      <w:pPr>
        <w:tabs>
          <w:tab w:val="left" w:pos="851"/>
        </w:tabs>
        <w:rPr>
          <w:rFonts w:ascii="Arial" w:hAnsi="Arial" w:cs="Arial"/>
          <w:sz w:val="16"/>
          <w:szCs w:val="16"/>
        </w:rPr>
      </w:pPr>
    </w:p>
    <w:p w14:paraId="0C4FBE7D" w14:textId="77777777" w:rsidR="001E219A" w:rsidRDefault="001E219A" w:rsidP="009B45B9">
      <w:pPr>
        <w:tabs>
          <w:tab w:val="left" w:pos="851"/>
        </w:tabs>
        <w:ind w:left="1701" w:hanging="850"/>
        <w:jc w:val="both"/>
        <w:rPr>
          <w:rFonts w:ascii="Arial" w:hAnsi="Arial" w:cs="Arial"/>
        </w:rPr>
      </w:pP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 w:rsidR="00284F0F">
        <w:fldChar w:fldCharType="separate"/>
      </w:r>
      <w:r>
        <w:fldChar w:fldCharType="end"/>
      </w:r>
      <w:r>
        <w:tab/>
      </w:r>
      <w:proofErr w:type="gramStart"/>
      <w:r>
        <w:rPr>
          <w:rFonts w:ascii="Arial" w:hAnsi="Arial" w:cs="Arial"/>
        </w:rPr>
        <w:t>donnent</w:t>
      </w:r>
      <w:proofErr w:type="gramEnd"/>
      <w:r>
        <w:rPr>
          <w:rFonts w:ascii="Arial" w:hAnsi="Arial" w:cs="Arial"/>
        </w:rPr>
        <w:t xml:space="preserve"> mandat au mandataire, qui l’accepte, pour les représenter vis-à-vis de l’acheteur et pour coordonner l’ensemble des prestations ;</w:t>
      </w:r>
    </w:p>
    <w:p w14:paraId="6A4B77E1" w14:textId="77777777" w:rsidR="001E219A" w:rsidRDefault="001E219A" w:rsidP="009B45B9">
      <w:pPr>
        <w:tabs>
          <w:tab w:val="left" w:pos="851"/>
        </w:tabs>
        <w:ind w:left="1701" w:hanging="850"/>
        <w:jc w:val="both"/>
      </w:pPr>
    </w:p>
    <w:p w14:paraId="6C42F4F6" w14:textId="77777777" w:rsidR="001E219A" w:rsidRDefault="001E219A" w:rsidP="009B45B9">
      <w:pPr>
        <w:tabs>
          <w:tab w:val="left" w:pos="851"/>
        </w:tabs>
        <w:ind w:left="1701" w:hanging="850"/>
        <w:jc w:val="both"/>
        <w:rPr>
          <w:rFonts w:ascii="Arial" w:hAnsi="Arial" w:cs="Arial"/>
          <w:iCs/>
        </w:rPr>
      </w:pP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 w:rsidR="00284F0F">
        <w:fldChar w:fldCharType="separate"/>
      </w:r>
      <w:r>
        <w:fldChar w:fldCharType="end"/>
      </w:r>
      <w:r>
        <w:rPr>
          <w:rFonts w:ascii="Arial" w:hAnsi="Arial" w:cs="Arial"/>
        </w:rPr>
        <w:tab/>
      </w:r>
      <w:proofErr w:type="gramStart"/>
      <w:r>
        <w:rPr>
          <w:rFonts w:ascii="Arial" w:hAnsi="Arial" w:cs="Arial"/>
        </w:rPr>
        <w:t>donnent</w:t>
      </w:r>
      <w:proofErr w:type="gramEnd"/>
      <w:r>
        <w:rPr>
          <w:rFonts w:ascii="Arial" w:hAnsi="Arial" w:cs="Arial"/>
        </w:rPr>
        <w:t xml:space="preserve"> mandat au mandataire, qui l’accepte, pour signer, en leur nom et pour leur compte, les modifications ultérieures du marché ou de l’accord-cadre ;</w:t>
      </w:r>
    </w:p>
    <w:p w14:paraId="5FBC75BB" w14:textId="77777777" w:rsidR="001E219A" w:rsidRDefault="001E219A" w:rsidP="006C4338">
      <w:pPr>
        <w:tabs>
          <w:tab w:val="left" w:pos="851"/>
        </w:tabs>
        <w:rPr>
          <w:rFonts w:ascii="Arial" w:hAnsi="Arial" w:cs="Arial"/>
          <w:iCs/>
        </w:rPr>
      </w:pPr>
    </w:p>
    <w:p w14:paraId="5BFD6438" w14:textId="77777777" w:rsidR="001E219A" w:rsidRDefault="001E219A" w:rsidP="009B45B9">
      <w:pPr>
        <w:tabs>
          <w:tab w:val="left" w:pos="851"/>
        </w:tabs>
        <w:ind w:left="1134" w:hanging="850"/>
        <w:rPr>
          <w:rFonts w:ascii="Arial" w:hAnsi="Arial" w:cs="Arial"/>
          <w:i/>
          <w:sz w:val="18"/>
          <w:szCs w:val="18"/>
        </w:rPr>
      </w:pPr>
      <w:r>
        <w:tab/>
      </w: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 w:rsidR="00284F0F">
        <w:fldChar w:fldCharType="separate"/>
      </w:r>
      <w:r>
        <w:fldChar w:fldCharType="end"/>
      </w:r>
      <w:r>
        <w:tab/>
      </w:r>
      <w:r>
        <w:rPr>
          <w:rFonts w:ascii="Arial" w:hAnsi="Arial" w:cs="Arial"/>
          <w:i/>
          <w:iCs/>
        </w:rPr>
        <w:t xml:space="preserve"> </w:t>
      </w:r>
      <w:r>
        <w:rPr>
          <w:rFonts w:ascii="Arial" w:hAnsi="Arial" w:cs="Arial"/>
        </w:rPr>
        <w:tab/>
      </w:r>
      <w:proofErr w:type="gramStart"/>
      <w:r>
        <w:rPr>
          <w:rFonts w:ascii="Arial" w:hAnsi="Arial" w:cs="Arial"/>
        </w:rPr>
        <w:t>donnent</w:t>
      </w:r>
      <w:proofErr w:type="gramEnd"/>
      <w:r>
        <w:rPr>
          <w:rFonts w:ascii="Arial" w:hAnsi="Arial" w:cs="Arial"/>
        </w:rPr>
        <w:t xml:space="preserve"> mandat au mandataire dans les conditions définies ci-dessous :</w:t>
      </w:r>
    </w:p>
    <w:p w14:paraId="22FA97A8" w14:textId="77777777" w:rsidR="001E219A" w:rsidRDefault="001E219A" w:rsidP="009B45B9">
      <w:pPr>
        <w:tabs>
          <w:tab w:val="left" w:pos="851"/>
        </w:tabs>
        <w:ind w:left="1134" w:hanging="850"/>
        <w:rPr>
          <w:rFonts w:ascii="Arial" w:hAnsi="Arial" w:cs="Arial"/>
        </w:rPr>
      </w:pPr>
      <w:r>
        <w:rPr>
          <w:rFonts w:ascii="Arial" w:hAnsi="Arial" w:cs="Arial"/>
          <w:i/>
          <w:sz w:val="18"/>
          <w:szCs w:val="18"/>
        </w:rPr>
        <w:tab/>
      </w:r>
      <w:r>
        <w:rPr>
          <w:rFonts w:ascii="Arial" w:hAnsi="Arial" w:cs="Arial"/>
          <w:i/>
          <w:sz w:val="18"/>
          <w:szCs w:val="18"/>
        </w:rPr>
        <w:tab/>
      </w:r>
      <w:r>
        <w:rPr>
          <w:rFonts w:ascii="Arial" w:hAnsi="Arial" w:cs="Arial"/>
          <w:i/>
          <w:sz w:val="18"/>
          <w:szCs w:val="18"/>
        </w:rPr>
        <w:tab/>
        <w:t>(Donner des précisions sur l’étendue du mandat.)</w:t>
      </w:r>
    </w:p>
    <w:p w14:paraId="0298BD4F" w14:textId="77777777" w:rsidR="001E219A" w:rsidRDefault="001E219A" w:rsidP="005846FB">
      <w:pPr>
        <w:tabs>
          <w:tab w:val="left" w:pos="851"/>
        </w:tabs>
        <w:rPr>
          <w:rFonts w:ascii="Arial" w:hAnsi="Arial" w:cs="Arial"/>
        </w:rPr>
      </w:pPr>
    </w:p>
    <w:p w14:paraId="38A338CC" w14:textId="77777777" w:rsidR="001E219A" w:rsidRDefault="001E219A" w:rsidP="005846FB">
      <w:pPr>
        <w:tabs>
          <w:tab w:val="left" w:pos="851"/>
        </w:tabs>
        <w:rPr>
          <w:rFonts w:ascii="Arial" w:hAnsi="Arial" w:cs="Arial"/>
        </w:rPr>
      </w:pPr>
    </w:p>
    <w:tbl>
      <w:tblPr>
        <w:tblW w:w="0" w:type="auto"/>
        <w:tblInd w:w="-40" w:type="dxa"/>
        <w:tblLayout w:type="fixed"/>
        <w:tblLook w:val="0000" w:firstRow="0" w:lastRow="0" w:firstColumn="0" w:lastColumn="0" w:noHBand="0" w:noVBand="0"/>
      </w:tblPr>
      <w:tblGrid>
        <w:gridCol w:w="4644"/>
        <w:gridCol w:w="2694"/>
        <w:gridCol w:w="3056"/>
      </w:tblGrid>
      <w:tr w:rsidR="001E219A" w14:paraId="061729E7" w14:textId="77777777" w:rsidTr="00B054DA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8C6AD52" w14:textId="77777777" w:rsidR="001E219A" w:rsidRDefault="001E219A" w:rsidP="00B054DA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Nom, prénom et qualité</w:t>
            </w:r>
          </w:p>
          <w:p w14:paraId="28F41103" w14:textId="77777777" w:rsidR="001E219A" w:rsidRDefault="001E219A" w:rsidP="00B054DA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  <w:bCs/>
              </w:rPr>
            </w:pPr>
            <w:proofErr w:type="gramStart"/>
            <w:r>
              <w:rPr>
                <w:rFonts w:ascii="Arial" w:hAnsi="Arial" w:cs="Arial"/>
                <w:b/>
                <w:bCs/>
              </w:rPr>
              <w:t>du</w:t>
            </w:r>
            <w:proofErr w:type="gramEnd"/>
            <w:r>
              <w:rPr>
                <w:rFonts w:ascii="Arial" w:hAnsi="Arial" w:cs="Arial"/>
                <w:b/>
                <w:bCs/>
              </w:rPr>
              <w:t xml:space="preserve"> signataire (*)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63D5AFC" w14:textId="77777777" w:rsidR="001E219A" w:rsidRDefault="001E219A" w:rsidP="00B054DA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Lieu et date de signature</w:t>
            </w: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D8468B" w14:textId="77777777" w:rsidR="001E219A" w:rsidRDefault="001E219A" w:rsidP="00B054DA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Signature</w:t>
            </w:r>
          </w:p>
        </w:tc>
      </w:tr>
      <w:tr w:rsidR="001E219A" w14:paraId="5B1150C5" w14:textId="77777777" w:rsidTr="00877D4A">
        <w:trPr>
          <w:trHeight w:val="771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FFFF"/>
          </w:tcPr>
          <w:p w14:paraId="41AF2982" w14:textId="77777777" w:rsidR="001E219A" w:rsidRDefault="001E219A" w:rsidP="00B054D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FFFF"/>
          </w:tcPr>
          <w:p w14:paraId="77D8289B" w14:textId="77777777" w:rsidR="001E219A" w:rsidRDefault="001E219A" w:rsidP="00B054D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FFFF"/>
          </w:tcPr>
          <w:p w14:paraId="3A9AADFB" w14:textId="77777777" w:rsidR="001E219A" w:rsidRDefault="001E219A" w:rsidP="00B054D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1E219A" w14:paraId="46B17749" w14:textId="77777777" w:rsidTr="00877D4A">
        <w:trPr>
          <w:trHeight w:val="771"/>
        </w:trPr>
        <w:tc>
          <w:tcPr>
            <w:tcW w:w="4644" w:type="dxa"/>
            <w:tcBorders>
              <w:left w:val="single" w:sz="4" w:space="0" w:color="000000"/>
            </w:tcBorders>
            <w:shd w:val="clear" w:color="auto" w:fill="auto"/>
          </w:tcPr>
          <w:p w14:paraId="4254868F" w14:textId="77777777" w:rsidR="001E219A" w:rsidRDefault="001E219A" w:rsidP="00B054D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94" w:type="dxa"/>
            <w:tcBorders>
              <w:left w:val="single" w:sz="4" w:space="0" w:color="000000"/>
            </w:tcBorders>
            <w:shd w:val="clear" w:color="auto" w:fill="auto"/>
          </w:tcPr>
          <w:p w14:paraId="3FBAF27E" w14:textId="77777777" w:rsidR="001E219A" w:rsidRDefault="001E219A" w:rsidP="00B054D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5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1F59DC0" w14:textId="77777777" w:rsidR="001E219A" w:rsidRDefault="001E219A" w:rsidP="00B054D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1E219A" w14:paraId="0D9B1E9D" w14:textId="77777777" w:rsidTr="00877D4A">
        <w:trPr>
          <w:trHeight w:val="771"/>
        </w:trPr>
        <w:tc>
          <w:tcPr>
            <w:tcW w:w="4644" w:type="dxa"/>
            <w:tcBorders>
              <w:left w:val="single" w:sz="4" w:space="0" w:color="000000"/>
            </w:tcBorders>
            <w:shd w:val="clear" w:color="auto" w:fill="CCFFFF"/>
          </w:tcPr>
          <w:p w14:paraId="213A0FA1" w14:textId="77777777" w:rsidR="001E219A" w:rsidRDefault="001E219A" w:rsidP="00B054D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94" w:type="dxa"/>
            <w:tcBorders>
              <w:left w:val="single" w:sz="4" w:space="0" w:color="000000"/>
            </w:tcBorders>
            <w:shd w:val="clear" w:color="auto" w:fill="CCFFFF"/>
          </w:tcPr>
          <w:p w14:paraId="4B765161" w14:textId="77777777" w:rsidR="001E219A" w:rsidRDefault="001E219A" w:rsidP="00B054D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5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CCFFFF"/>
          </w:tcPr>
          <w:p w14:paraId="151CD16E" w14:textId="77777777" w:rsidR="001E219A" w:rsidRDefault="001E219A" w:rsidP="00B054D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1E219A" w14:paraId="2A9FFBEA" w14:textId="77777777" w:rsidTr="00877D4A">
        <w:trPr>
          <w:trHeight w:val="771"/>
        </w:trPr>
        <w:tc>
          <w:tcPr>
            <w:tcW w:w="4644" w:type="dxa"/>
            <w:tcBorders>
              <w:left w:val="single" w:sz="4" w:space="0" w:color="000000"/>
            </w:tcBorders>
            <w:shd w:val="clear" w:color="auto" w:fill="auto"/>
          </w:tcPr>
          <w:p w14:paraId="12F2229D" w14:textId="77777777" w:rsidR="001E219A" w:rsidRDefault="001E219A" w:rsidP="00B054D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94" w:type="dxa"/>
            <w:tcBorders>
              <w:left w:val="single" w:sz="4" w:space="0" w:color="000000"/>
            </w:tcBorders>
            <w:shd w:val="clear" w:color="auto" w:fill="auto"/>
          </w:tcPr>
          <w:p w14:paraId="6E268FA3" w14:textId="77777777" w:rsidR="001E219A" w:rsidRDefault="001E219A" w:rsidP="00B054D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5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8615FAB" w14:textId="77777777" w:rsidR="001E219A" w:rsidRDefault="001E219A" w:rsidP="00B054D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1E219A" w14:paraId="18AD0685" w14:textId="77777777" w:rsidTr="00877D4A">
        <w:trPr>
          <w:trHeight w:val="771"/>
        </w:trPr>
        <w:tc>
          <w:tcPr>
            <w:tcW w:w="46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CFFFF"/>
          </w:tcPr>
          <w:p w14:paraId="568FFCD9" w14:textId="77777777" w:rsidR="001E219A" w:rsidRDefault="001E219A" w:rsidP="00B054D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CFFFF"/>
          </w:tcPr>
          <w:p w14:paraId="6CE3FD8D" w14:textId="77777777" w:rsidR="001E219A" w:rsidRDefault="001E219A" w:rsidP="00B054D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14:paraId="0182F992" w14:textId="77777777" w:rsidR="001E219A" w:rsidRDefault="001E219A" w:rsidP="00B054D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</w:tr>
    </w:tbl>
    <w:p w14:paraId="40DFE3CD" w14:textId="77777777" w:rsidR="001E219A" w:rsidRDefault="001E219A" w:rsidP="00332B12">
      <w:pPr>
        <w:tabs>
          <w:tab w:val="left" w:pos="851"/>
        </w:tabs>
        <w:jc w:val="both"/>
        <w:rPr>
          <w:rFonts w:ascii="Arial" w:hAnsi="Arial" w:cs="Arial"/>
        </w:rPr>
      </w:pPr>
      <w:r>
        <w:rPr>
          <w:rFonts w:ascii="Arial" w:hAnsi="Arial" w:cs="Arial"/>
          <w:sz w:val="18"/>
          <w:szCs w:val="18"/>
        </w:rPr>
        <w:t>(*) Le signataire doit avoir le pouvoir d’engager la personne qu’il représente.</w:t>
      </w:r>
    </w:p>
    <w:p w14:paraId="6832F963" w14:textId="0B2130AC" w:rsidR="001E219A" w:rsidRDefault="001E219A" w:rsidP="005846FB">
      <w:pPr>
        <w:tabs>
          <w:tab w:val="left" w:pos="851"/>
        </w:tabs>
        <w:jc w:val="both"/>
        <w:rPr>
          <w:rFonts w:ascii="Arial" w:hAnsi="Arial" w:cs="Arial"/>
          <w:bCs/>
        </w:rPr>
      </w:pPr>
    </w:p>
    <w:p w14:paraId="1354EDC9" w14:textId="77777777" w:rsidR="00F630A0" w:rsidRDefault="00F630A0" w:rsidP="005846FB">
      <w:pPr>
        <w:tabs>
          <w:tab w:val="left" w:pos="851"/>
        </w:tabs>
        <w:jc w:val="both"/>
        <w:rPr>
          <w:rFonts w:ascii="Arial" w:hAnsi="Arial" w:cs="Arial"/>
          <w:bCs/>
        </w:rPr>
      </w:pPr>
    </w:p>
    <w:p w14:paraId="60583F74" w14:textId="77777777" w:rsidR="00C22D0C" w:rsidRDefault="00C22D0C" w:rsidP="005846FB">
      <w:pPr>
        <w:tabs>
          <w:tab w:val="left" w:pos="851"/>
        </w:tabs>
        <w:jc w:val="both"/>
        <w:rPr>
          <w:rFonts w:ascii="Arial" w:hAnsi="Arial" w:cs="Arial"/>
          <w:bCs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1E219A" w14:paraId="4D0576DB" w14:textId="77777777">
        <w:tc>
          <w:tcPr>
            <w:tcW w:w="10277" w:type="dxa"/>
            <w:shd w:val="clear" w:color="auto" w:fill="66CCFF"/>
          </w:tcPr>
          <w:p w14:paraId="06963F42" w14:textId="77777777" w:rsidR="001E219A" w:rsidRDefault="001E219A" w:rsidP="005846FB">
            <w:pPr>
              <w:pStyle w:val="Titre4"/>
              <w:tabs>
                <w:tab w:val="left" w:pos="851"/>
              </w:tabs>
            </w:pPr>
            <w:r>
              <w:rPr>
                <w:sz w:val="22"/>
                <w:szCs w:val="22"/>
              </w:rPr>
              <w:t>D - Identification et signature de l’acheteur.</w:t>
            </w:r>
          </w:p>
        </w:tc>
      </w:tr>
    </w:tbl>
    <w:p w14:paraId="65AD8C05" w14:textId="77777777" w:rsidR="001E219A" w:rsidRDefault="001E219A" w:rsidP="006C4338">
      <w:pPr>
        <w:tabs>
          <w:tab w:val="left" w:pos="851"/>
        </w:tabs>
      </w:pPr>
    </w:p>
    <w:tbl>
      <w:tblPr>
        <w:tblW w:w="103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098"/>
        <w:gridCol w:w="4933"/>
        <w:gridCol w:w="312"/>
      </w:tblGrid>
      <w:tr w:rsidR="001E219A" w:rsidRPr="00127F56" w14:paraId="4FE8E60E" w14:textId="77777777" w:rsidTr="006A7F32">
        <w:tc>
          <w:tcPr>
            <w:tcW w:w="5098" w:type="dxa"/>
            <w:tcBorders>
              <w:bottom w:val="nil"/>
            </w:tcBorders>
          </w:tcPr>
          <w:p w14:paraId="4DE17B33" w14:textId="77777777" w:rsidR="001E219A" w:rsidRPr="00127F56" w:rsidRDefault="001E219A" w:rsidP="006A7F32">
            <w:pPr>
              <w:keepNext/>
              <w:numPr>
                <w:ilvl w:val="0"/>
                <w:numId w:val="1"/>
              </w:numPr>
              <w:tabs>
                <w:tab w:val="left" w:pos="567"/>
              </w:tabs>
              <w:ind w:left="0" w:firstLine="0"/>
              <w:jc w:val="both"/>
              <w:outlineLvl w:val="0"/>
              <w:rPr>
                <w:rFonts w:ascii="Arial" w:hAnsi="Arial" w:cs="Arial"/>
                <w:bCs/>
                <w:i/>
                <w:iCs/>
                <w:sz w:val="18"/>
                <w:szCs w:val="18"/>
              </w:rPr>
            </w:pPr>
            <w:r w:rsidRPr="00127F56">
              <w:rPr>
                <w:rFonts w:ascii="Arial" w:hAnsi="Arial" w:cs="Arial"/>
                <w:bCs/>
                <w:color w:val="00B0F0"/>
                <w:spacing w:val="-10"/>
                <w:position w:val="-2"/>
                <w:sz w:val="18"/>
                <w:szCs w:val="18"/>
              </w:rPr>
              <w:sym w:font="Wingdings" w:char="F06E"/>
            </w:r>
            <w:r w:rsidRPr="00127F56">
              <w:rPr>
                <w:rFonts w:ascii="Arial" w:hAnsi="Arial" w:cs="Arial"/>
                <w:b/>
                <w:spacing w:val="-10"/>
                <w:position w:val="-2"/>
                <w:sz w:val="18"/>
                <w:szCs w:val="18"/>
              </w:rPr>
              <w:t xml:space="preserve">  </w:t>
            </w:r>
            <w:r w:rsidRPr="00AD461D">
              <w:rPr>
                <w:rFonts w:ascii="Arial" w:hAnsi="Arial" w:cs="Arial"/>
                <w:bCs/>
                <w:color w:val="0070C0"/>
                <w:sz w:val="18"/>
                <w:szCs w:val="18"/>
              </w:rPr>
              <w:t>Désignation de l’acheteur</w:t>
            </w:r>
          </w:p>
          <w:p w14:paraId="5E403622" w14:textId="77777777" w:rsidR="001E219A" w:rsidRPr="00127F56" w:rsidRDefault="001E219A" w:rsidP="006A7F32">
            <w:pPr>
              <w:keepNext/>
              <w:jc w:val="both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606991B0" w14:textId="77777777" w:rsidR="001E219A" w:rsidRPr="00127F56" w:rsidRDefault="001E219A" w:rsidP="006A7F32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  <w:b/>
              </w:rPr>
            </w:pPr>
            <w:r w:rsidRPr="00127F56">
              <w:rPr>
                <w:rFonts w:ascii="Arial" w:hAnsi="Arial" w:cs="Arial"/>
                <w:b/>
              </w:rPr>
              <w:t>Université de Poitiers</w:t>
            </w:r>
          </w:p>
          <w:p w14:paraId="4D06F6E3" w14:textId="77777777" w:rsidR="001E219A" w:rsidRPr="00127F56" w:rsidRDefault="001E219A" w:rsidP="006A7F32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  <w:b/>
              </w:rPr>
            </w:pPr>
            <w:r w:rsidRPr="00127F56">
              <w:rPr>
                <w:rFonts w:ascii="Arial" w:hAnsi="Arial" w:cs="Arial"/>
                <w:b/>
              </w:rPr>
              <w:t>15 rue de l’hôtel Dieu</w:t>
            </w:r>
            <w:r>
              <w:rPr>
                <w:rFonts w:ascii="Arial" w:hAnsi="Arial" w:cs="Arial"/>
                <w:b/>
              </w:rPr>
              <w:t xml:space="preserve"> - </w:t>
            </w:r>
            <w:r w:rsidRPr="00127F56">
              <w:rPr>
                <w:rFonts w:ascii="Arial" w:hAnsi="Arial" w:cs="Arial"/>
                <w:b/>
              </w:rPr>
              <w:t>TSA 71117</w:t>
            </w:r>
          </w:p>
          <w:p w14:paraId="1F3A3629" w14:textId="77777777" w:rsidR="001E219A" w:rsidRDefault="001E219A" w:rsidP="006A7F32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  <w:b/>
              </w:rPr>
            </w:pPr>
            <w:r w:rsidRPr="00127F56">
              <w:rPr>
                <w:rFonts w:ascii="Arial" w:hAnsi="Arial" w:cs="Arial"/>
                <w:b/>
              </w:rPr>
              <w:t>86073 Poitiers cedex 9</w:t>
            </w:r>
          </w:p>
          <w:p w14:paraId="173C989E" w14:textId="77777777" w:rsidR="001E219A" w:rsidRPr="00127F56" w:rsidRDefault="001E219A" w:rsidP="006A7F32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SIRET 198 608 564 00375</w:t>
            </w:r>
          </w:p>
          <w:p w14:paraId="08CBF573" w14:textId="77777777" w:rsidR="001E219A" w:rsidRDefault="001E219A" w:rsidP="006A7F32">
            <w:pPr>
              <w:rPr>
                <w:sz w:val="16"/>
                <w:szCs w:val="16"/>
              </w:rPr>
            </w:pPr>
          </w:p>
          <w:p w14:paraId="0AB79116" w14:textId="3C32ED72" w:rsidR="00F630A0" w:rsidRPr="00127F56" w:rsidRDefault="00F630A0" w:rsidP="006A7F32">
            <w:pPr>
              <w:rPr>
                <w:sz w:val="16"/>
                <w:szCs w:val="16"/>
              </w:rPr>
            </w:pPr>
          </w:p>
        </w:tc>
        <w:tc>
          <w:tcPr>
            <w:tcW w:w="5245" w:type="dxa"/>
            <w:gridSpan w:val="2"/>
            <w:tcBorders>
              <w:bottom w:val="nil"/>
            </w:tcBorders>
          </w:tcPr>
          <w:p w14:paraId="3F45A87F" w14:textId="77777777" w:rsidR="001E219A" w:rsidRPr="00127F56" w:rsidRDefault="001E219A" w:rsidP="006A7F32">
            <w:pPr>
              <w:tabs>
                <w:tab w:val="left" w:pos="426"/>
                <w:tab w:val="left" w:pos="5103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127F56">
              <w:rPr>
                <w:rFonts w:ascii="Arial" w:hAnsi="Arial" w:cs="Arial"/>
                <w:b/>
                <w:bCs/>
                <w:color w:val="00B0F0"/>
                <w:spacing w:val="-10"/>
                <w:position w:val="-2"/>
                <w:sz w:val="18"/>
                <w:szCs w:val="18"/>
              </w:rPr>
              <w:sym w:font="Wingdings" w:char="F06E"/>
            </w:r>
            <w:r w:rsidRPr="00127F56">
              <w:rPr>
                <w:rFonts w:ascii="Arial" w:hAnsi="Arial" w:cs="Arial"/>
                <w:b/>
                <w:bCs/>
                <w:spacing w:val="-10"/>
                <w:position w:val="-2"/>
                <w:sz w:val="18"/>
                <w:szCs w:val="18"/>
              </w:rPr>
              <w:t xml:space="preserve">  </w:t>
            </w:r>
            <w:r w:rsidRPr="00AD461D">
              <w:rPr>
                <w:rFonts w:ascii="Arial" w:hAnsi="Arial" w:cs="Arial"/>
                <w:color w:val="0070C0"/>
                <w:sz w:val="18"/>
                <w:szCs w:val="18"/>
              </w:rPr>
              <w:t xml:space="preserve">Nom, prénom, qualité du signataire du marché </w:t>
            </w:r>
            <w:r w:rsidRPr="00AD461D">
              <w:rPr>
                <w:color w:val="0070C0"/>
                <w:sz w:val="18"/>
                <w:szCs w:val="18"/>
              </w:rPr>
              <w:t xml:space="preserve">public </w:t>
            </w:r>
            <w:r w:rsidRPr="00AD461D">
              <w:rPr>
                <w:rFonts w:ascii="Arial" w:hAnsi="Arial" w:cs="Arial"/>
                <w:color w:val="0070C0"/>
                <w:sz w:val="18"/>
                <w:szCs w:val="18"/>
              </w:rPr>
              <w:t>ou de l’accord-cadre :</w:t>
            </w:r>
          </w:p>
          <w:p w14:paraId="6E5DF01E" w14:textId="77777777" w:rsidR="001E219A" w:rsidRPr="00127F56" w:rsidRDefault="001E219A" w:rsidP="006A7F32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14:paraId="24D1A2E4" w14:textId="77777777" w:rsidR="001E219A" w:rsidRDefault="001E219A" w:rsidP="006A7F32">
            <w:pPr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Mme VIRGINIE LAVAL </w:t>
            </w:r>
          </w:p>
          <w:p w14:paraId="1962BF33" w14:textId="77777777" w:rsidR="001E219A" w:rsidRPr="00127F56" w:rsidRDefault="001E219A" w:rsidP="006A7F32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</w:rPr>
              <w:t>Présidente de l’Université de Poitiers</w:t>
            </w:r>
          </w:p>
          <w:p w14:paraId="7C4DCE1B" w14:textId="77777777" w:rsidR="001E219A" w:rsidRPr="00127F56" w:rsidRDefault="001E219A" w:rsidP="006A7F32">
            <w:pPr>
              <w:rPr>
                <w:sz w:val="16"/>
                <w:szCs w:val="16"/>
              </w:rPr>
            </w:pPr>
          </w:p>
        </w:tc>
      </w:tr>
      <w:tr w:rsidR="001E219A" w:rsidRPr="00127F56" w14:paraId="42564C6B" w14:textId="77777777" w:rsidTr="006A7F32">
        <w:trPr>
          <w:trHeight w:val="1160"/>
        </w:trPr>
        <w:tc>
          <w:tcPr>
            <w:tcW w:w="5098" w:type="dxa"/>
            <w:vMerge w:val="restart"/>
            <w:tcBorders>
              <w:top w:val="nil"/>
              <w:bottom w:val="nil"/>
            </w:tcBorders>
          </w:tcPr>
          <w:p w14:paraId="34CE97DB" w14:textId="77777777" w:rsidR="001E219A" w:rsidRPr="00127F56" w:rsidRDefault="001E219A" w:rsidP="006A7F3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74A46E31" w14:textId="77777777" w:rsidR="001E219A" w:rsidRDefault="001E219A" w:rsidP="006A7F32">
            <w:pPr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 w:rsidRPr="00127F56">
              <w:rPr>
                <w:rFonts w:ascii="Arial" w:hAnsi="Arial" w:cs="Arial"/>
                <w:b/>
                <w:bCs/>
                <w:color w:val="00B0F0"/>
                <w:spacing w:val="-10"/>
                <w:position w:val="-2"/>
                <w:sz w:val="18"/>
                <w:szCs w:val="18"/>
              </w:rPr>
              <w:sym w:font="Wingdings" w:char="F06E"/>
            </w:r>
            <w:r w:rsidRPr="00127F56">
              <w:rPr>
                <w:rFonts w:ascii="Arial" w:hAnsi="Arial" w:cs="Arial"/>
                <w:spacing w:val="-10"/>
                <w:position w:val="-2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pacing w:val="-10"/>
                <w:position w:val="-2"/>
                <w:sz w:val="18"/>
                <w:szCs w:val="18"/>
              </w:rPr>
              <w:t xml:space="preserve"> </w:t>
            </w:r>
            <w:r w:rsidRPr="00AD461D">
              <w:rPr>
                <w:rFonts w:ascii="Arial" w:hAnsi="Arial" w:cs="Arial"/>
                <w:color w:val="0070C0"/>
                <w:sz w:val="18"/>
                <w:szCs w:val="18"/>
              </w:rPr>
              <w:t>Personne habilitée à donner les renseignements prévus aux articles R219</w:t>
            </w:r>
            <w:r>
              <w:rPr>
                <w:rFonts w:ascii="Arial" w:hAnsi="Arial" w:cs="Arial"/>
                <w:color w:val="0070C0"/>
                <w:sz w:val="18"/>
                <w:szCs w:val="18"/>
              </w:rPr>
              <w:t>1</w:t>
            </w:r>
            <w:r w:rsidRPr="00AD461D">
              <w:rPr>
                <w:rFonts w:ascii="Arial" w:hAnsi="Arial" w:cs="Arial"/>
                <w:color w:val="0070C0"/>
                <w:sz w:val="18"/>
                <w:szCs w:val="18"/>
              </w:rPr>
              <w:t xml:space="preserve">-59 </w:t>
            </w:r>
            <w:r>
              <w:rPr>
                <w:rFonts w:ascii="Arial" w:hAnsi="Arial" w:cs="Arial"/>
                <w:color w:val="0070C0"/>
                <w:sz w:val="18"/>
                <w:szCs w:val="18"/>
              </w:rPr>
              <w:t xml:space="preserve">à R2191-62 </w:t>
            </w:r>
            <w:r w:rsidRPr="00AD461D">
              <w:rPr>
                <w:rFonts w:ascii="Arial" w:hAnsi="Arial" w:cs="Arial"/>
                <w:color w:val="0070C0"/>
                <w:sz w:val="18"/>
                <w:szCs w:val="18"/>
              </w:rPr>
              <w:t>du code de la commande publique</w:t>
            </w:r>
            <w:r w:rsidRPr="00AD461D" w:rsidDel="00660727">
              <w:rPr>
                <w:rFonts w:ascii="Arial" w:hAnsi="Arial" w:cs="Arial"/>
                <w:color w:val="0070C0"/>
                <w:sz w:val="18"/>
                <w:szCs w:val="18"/>
              </w:rPr>
              <w:t xml:space="preserve"> </w:t>
            </w:r>
            <w:r w:rsidRPr="00AD461D">
              <w:rPr>
                <w:rFonts w:ascii="Arial" w:hAnsi="Arial" w:cs="Arial"/>
                <w:color w:val="0070C0"/>
                <w:sz w:val="18"/>
                <w:szCs w:val="18"/>
              </w:rPr>
              <w:t>(nantissements ou cessions de créances)</w:t>
            </w:r>
            <w:r w:rsidRPr="00AD461D">
              <w:rPr>
                <w:rFonts w:ascii="Arial" w:hAnsi="Arial" w:cs="Arial"/>
                <w:i/>
                <w:color w:val="0070C0"/>
                <w:sz w:val="18"/>
                <w:szCs w:val="18"/>
              </w:rPr>
              <w:t> </w:t>
            </w:r>
          </w:p>
          <w:p w14:paraId="6324527F" w14:textId="77777777" w:rsidR="001E219A" w:rsidRPr="00127F56" w:rsidRDefault="001E219A" w:rsidP="006A7F3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037DC65B" w14:textId="77777777" w:rsidR="001E219A" w:rsidRDefault="001E219A" w:rsidP="006A7F32">
            <w:pPr>
              <w:tabs>
                <w:tab w:val="left" w:pos="426"/>
                <w:tab w:val="left" w:pos="851"/>
              </w:tabs>
              <w:spacing w:line="100" w:lineRule="atLeast"/>
              <w:ind w:left="1134" w:hanging="1134"/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David MARTIN</w:t>
            </w:r>
          </w:p>
          <w:p w14:paraId="0B2F39F9" w14:textId="77777777" w:rsidR="001E219A" w:rsidRPr="00F323A0" w:rsidRDefault="001E219A" w:rsidP="006A7F32">
            <w:pPr>
              <w:tabs>
                <w:tab w:val="left" w:pos="426"/>
                <w:tab w:val="left" w:pos="851"/>
              </w:tabs>
              <w:spacing w:line="100" w:lineRule="atLeast"/>
              <w:ind w:left="1134" w:hanging="1134"/>
              <w:jc w:val="both"/>
              <w:rPr>
                <w:rFonts w:ascii="Arial" w:hAnsi="Arial" w:cs="Arial"/>
                <w:b/>
                <w:bCs/>
              </w:rPr>
            </w:pPr>
            <w:r w:rsidRPr="00F323A0">
              <w:rPr>
                <w:rFonts w:ascii="Arial" w:hAnsi="Arial" w:cs="Arial"/>
                <w:b/>
                <w:bCs/>
              </w:rPr>
              <w:t>Agence Comptable de l'Université de Poitiers</w:t>
            </w:r>
          </w:p>
          <w:p w14:paraId="2DCFBFAE" w14:textId="77777777" w:rsidR="001E219A" w:rsidRPr="00127F56" w:rsidRDefault="001E219A" w:rsidP="006A7F32">
            <w:pPr>
              <w:keepNext/>
              <w:numPr>
                <w:ilvl w:val="0"/>
                <w:numId w:val="1"/>
              </w:numPr>
              <w:ind w:left="0" w:firstLine="0"/>
              <w:jc w:val="both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15F92EDC" w14:textId="77777777" w:rsidR="001E219A" w:rsidRDefault="001E219A" w:rsidP="006A7F32">
            <w:pPr>
              <w:tabs>
                <w:tab w:val="left" w:pos="426"/>
                <w:tab w:val="left" w:pos="851"/>
              </w:tabs>
              <w:spacing w:line="100" w:lineRule="atLeast"/>
              <w:ind w:left="1134" w:hanging="1134"/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15 rue de l’hôtel Dieu - TSA 71117</w:t>
            </w:r>
          </w:p>
          <w:p w14:paraId="13876DB0" w14:textId="77777777" w:rsidR="001E219A" w:rsidRPr="00F323A0" w:rsidRDefault="001E219A" w:rsidP="006A7F32">
            <w:pPr>
              <w:tabs>
                <w:tab w:val="left" w:pos="426"/>
                <w:tab w:val="left" w:pos="851"/>
              </w:tabs>
              <w:spacing w:line="100" w:lineRule="atLeast"/>
              <w:ind w:left="1134" w:hanging="1134"/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86073 POITIERS Cedex 9</w:t>
            </w:r>
          </w:p>
          <w:p w14:paraId="4D87C284" w14:textId="77777777" w:rsidR="001E219A" w:rsidRPr="00B424AF" w:rsidRDefault="001E219A" w:rsidP="006A7F32">
            <w:pPr>
              <w:tabs>
                <w:tab w:val="left" w:pos="426"/>
                <w:tab w:val="left" w:pos="851"/>
              </w:tabs>
              <w:suppressAutoHyphens w:val="0"/>
              <w:ind w:left="1134" w:hanging="1134"/>
              <w:rPr>
                <w:rFonts w:ascii="Arial" w:hAnsi="Arial" w:cs="Arial"/>
                <w:b/>
                <w:lang w:eastAsia="fr-FR"/>
              </w:rPr>
            </w:pPr>
            <w:r w:rsidRPr="00B424AF">
              <w:rPr>
                <w:rFonts w:ascii="Arial" w:hAnsi="Arial" w:cs="Arial"/>
                <w:b/>
                <w:lang w:eastAsia="fr-FR"/>
              </w:rPr>
              <w:t>Tél : 05 49 45 30 10</w:t>
            </w:r>
          </w:p>
          <w:p w14:paraId="6C3E2A07" w14:textId="77777777" w:rsidR="001E219A" w:rsidRPr="00127F56" w:rsidRDefault="001E219A" w:rsidP="006A7F32">
            <w:pPr>
              <w:rPr>
                <w:sz w:val="18"/>
                <w:szCs w:val="18"/>
              </w:rPr>
            </w:pPr>
          </w:p>
          <w:p w14:paraId="27DF33D9" w14:textId="77777777" w:rsidR="001E219A" w:rsidRPr="00127F56" w:rsidRDefault="001E219A" w:rsidP="006A7F32">
            <w:pPr>
              <w:rPr>
                <w:sz w:val="18"/>
                <w:szCs w:val="18"/>
              </w:rPr>
            </w:pPr>
          </w:p>
        </w:tc>
        <w:tc>
          <w:tcPr>
            <w:tcW w:w="5245" w:type="dxa"/>
            <w:gridSpan w:val="2"/>
            <w:tcBorders>
              <w:top w:val="nil"/>
              <w:bottom w:val="nil"/>
            </w:tcBorders>
          </w:tcPr>
          <w:p w14:paraId="38D4D57D" w14:textId="77777777" w:rsidR="001E219A" w:rsidRPr="00127F56" w:rsidRDefault="001E219A" w:rsidP="006A7F32">
            <w:pPr>
              <w:tabs>
                <w:tab w:val="left" w:pos="426"/>
                <w:tab w:val="left" w:pos="851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580EE517" w14:textId="77777777" w:rsidR="001E219A" w:rsidRPr="00127F56" w:rsidRDefault="001E219A" w:rsidP="006A7F32">
            <w:pPr>
              <w:tabs>
                <w:tab w:val="left" w:pos="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127F56">
              <w:rPr>
                <w:rFonts w:ascii="Arial" w:hAnsi="Arial" w:cs="Arial"/>
                <w:b/>
                <w:bCs/>
                <w:color w:val="00B0F0"/>
                <w:spacing w:val="-10"/>
                <w:position w:val="-2"/>
                <w:sz w:val="18"/>
                <w:szCs w:val="18"/>
              </w:rPr>
              <w:sym w:font="Wingdings" w:char="F06E"/>
            </w:r>
            <w:r w:rsidRPr="00127F56">
              <w:rPr>
                <w:rFonts w:ascii="Arial" w:hAnsi="Arial" w:cs="Arial"/>
                <w:b/>
                <w:bCs/>
                <w:color w:val="00B0F0"/>
                <w:spacing w:val="-10"/>
                <w:position w:val="-2"/>
                <w:sz w:val="18"/>
                <w:szCs w:val="18"/>
              </w:rPr>
              <w:t xml:space="preserve"> </w:t>
            </w:r>
            <w:r w:rsidRPr="00127F56">
              <w:rPr>
                <w:rFonts w:ascii="Arial" w:hAnsi="Arial" w:cs="Arial"/>
                <w:b/>
                <w:bCs/>
                <w:spacing w:val="-10"/>
                <w:position w:val="-2"/>
                <w:sz w:val="18"/>
                <w:szCs w:val="18"/>
              </w:rPr>
              <w:t xml:space="preserve"> </w:t>
            </w:r>
            <w:r w:rsidRPr="00AD461D">
              <w:rPr>
                <w:rFonts w:ascii="Arial" w:hAnsi="Arial" w:cs="Arial"/>
                <w:color w:val="0070C0"/>
                <w:sz w:val="18"/>
                <w:szCs w:val="18"/>
              </w:rPr>
              <w:t>Désignation, adresse, numéro de téléphone du comptable assignataire :</w:t>
            </w:r>
          </w:p>
          <w:p w14:paraId="4E778489" w14:textId="77777777" w:rsidR="001E219A" w:rsidRPr="00127F56" w:rsidRDefault="001E219A" w:rsidP="006A7F32">
            <w:pPr>
              <w:tabs>
                <w:tab w:val="left" w:pos="720"/>
              </w:tabs>
              <w:jc w:val="both"/>
              <w:rPr>
                <w:rFonts w:ascii="Arial" w:hAnsi="Arial" w:cs="Arial"/>
                <w:i/>
                <w:iCs/>
                <w:sz w:val="18"/>
                <w:szCs w:val="18"/>
              </w:rPr>
            </w:pPr>
          </w:p>
          <w:p w14:paraId="5A246C29" w14:textId="77777777" w:rsidR="001E219A" w:rsidRPr="00127F56" w:rsidRDefault="001E219A" w:rsidP="006A7F32">
            <w:pPr>
              <w:rPr>
                <w:sz w:val="16"/>
                <w:szCs w:val="16"/>
              </w:rPr>
            </w:pPr>
          </w:p>
        </w:tc>
      </w:tr>
      <w:tr w:rsidR="001E219A" w:rsidRPr="00127F56" w14:paraId="01D4D772" w14:textId="77777777" w:rsidTr="006A7F32">
        <w:trPr>
          <w:trHeight w:val="1741"/>
        </w:trPr>
        <w:tc>
          <w:tcPr>
            <w:tcW w:w="5098" w:type="dxa"/>
            <w:vMerge/>
            <w:tcBorders>
              <w:top w:val="nil"/>
              <w:right w:val="single" w:sz="4" w:space="0" w:color="auto"/>
            </w:tcBorders>
          </w:tcPr>
          <w:p w14:paraId="03BE7174" w14:textId="77777777" w:rsidR="001E219A" w:rsidRPr="00127F56" w:rsidRDefault="001E219A" w:rsidP="006A7F32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9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C1314AE" w14:textId="77777777" w:rsidR="001E219A" w:rsidRPr="00AB451D" w:rsidRDefault="001E219A" w:rsidP="006A7F32">
            <w:pPr>
              <w:pStyle w:val="fcase2metab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David MARTIN</w:t>
            </w:r>
          </w:p>
          <w:p w14:paraId="430D3120" w14:textId="77777777" w:rsidR="001E219A" w:rsidRDefault="001E219A" w:rsidP="006A7F32">
            <w:pPr>
              <w:pStyle w:val="fcase2metab"/>
              <w:rPr>
                <w:rFonts w:ascii="Arial" w:hAnsi="Arial" w:cs="Arial"/>
                <w:b/>
                <w:bCs/>
              </w:rPr>
            </w:pPr>
            <w:r w:rsidRPr="00AB451D">
              <w:rPr>
                <w:rFonts w:ascii="Arial" w:hAnsi="Arial" w:cs="Arial"/>
                <w:b/>
                <w:bCs/>
              </w:rPr>
              <w:t>Agence Comptable de l'Université de Poitiers</w:t>
            </w:r>
          </w:p>
          <w:p w14:paraId="6C227143" w14:textId="77777777" w:rsidR="001E219A" w:rsidRPr="00AB451D" w:rsidRDefault="001E219A" w:rsidP="006A7F32">
            <w:pPr>
              <w:pStyle w:val="fcase2metab"/>
              <w:rPr>
                <w:rFonts w:ascii="Arial" w:hAnsi="Arial" w:cs="Arial"/>
                <w:b/>
                <w:bCs/>
              </w:rPr>
            </w:pPr>
          </w:p>
          <w:p w14:paraId="006012FA" w14:textId="77777777" w:rsidR="001E219A" w:rsidRPr="00AB451D" w:rsidRDefault="001E219A" w:rsidP="006A7F32">
            <w:pPr>
              <w:pStyle w:val="fcase2metab"/>
              <w:rPr>
                <w:rFonts w:ascii="Arial" w:hAnsi="Arial" w:cs="Arial"/>
                <w:b/>
                <w:bCs/>
              </w:rPr>
            </w:pPr>
            <w:r w:rsidRPr="00AB451D">
              <w:rPr>
                <w:rFonts w:ascii="Arial" w:hAnsi="Arial" w:cs="Arial"/>
                <w:b/>
                <w:bCs/>
              </w:rPr>
              <w:t>15 rue de l’hôtel Dieu</w:t>
            </w:r>
            <w:r>
              <w:rPr>
                <w:rFonts w:ascii="Arial" w:hAnsi="Arial" w:cs="Arial"/>
                <w:b/>
                <w:bCs/>
              </w:rPr>
              <w:t xml:space="preserve"> - TSA 71117</w:t>
            </w:r>
          </w:p>
          <w:p w14:paraId="00C4A936" w14:textId="77777777" w:rsidR="001E219A" w:rsidRPr="00AB451D" w:rsidRDefault="001E219A" w:rsidP="006A7F32">
            <w:pPr>
              <w:pStyle w:val="fcase2metab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86073</w:t>
            </w:r>
            <w:r w:rsidRPr="00AB451D">
              <w:rPr>
                <w:rFonts w:ascii="Arial" w:hAnsi="Arial" w:cs="Arial"/>
                <w:b/>
                <w:bCs/>
              </w:rPr>
              <w:t xml:space="preserve"> POITIERS Cedex</w:t>
            </w:r>
            <w:r>
              <w:rPr>
                <w:rFonts w:ascii="Arial" w:hAnsi="Arial" w:cs="Arial"/>
                <w:b/>
                <w:bCs/>
              </w:rPr>
              <w:t xml:space="preserve"> 9</w:t>
            </w:r>
          </w:p>
          <w:p w14:paraId="139C2C6D" w14:textId="77777777" w:rsidR="001E219A" w:rsidRPr="00B424AF" w:rsidRDefault="001E219A" w:rsidP="006A7F32">
            <w:pPr>
              <w:tabs>
                <w:tab w:val="left" w:pos="426"/>
                <w:tab w:val="left" w:pos="851"/>
              </w:tabs>
              <w:suppressAutoHyphens w:val="0"/>
              <w:ind w:left="1134" w:hanging="1134"/>
              <w:rPr>
                <w:rFonts w:ascii="Arial" w:hAnsi="Arial" w:cs="Arial"/>
                <w:b/>
                <w:lang w:eastAsia="fr-FR"/>
              </w:rPr>
            </w:pPr>
            <w:r w:rsidRPr="00B424AF">
              <w:rPr>
                <w:rFonts w:ascii="Arial" w:hAnsi="Arial" w:cs="Arial"/>
                <w:b/>
                <w:lang w:eastAsia="fr-FR"/>
              </w:rPr>
              <w:t>Tél : 05 49 45 30 10</w:t>
            </w:r>
          </w:p>
          <w:p w14:paraId="69610F19" w14:textId="77777777" w:rsidR="001E219A" w:rsidRPr="00127F56" w:rsidRDefault="001E219A" w:rsidP="006A7F32">
            <w:pPr>
              <w:tabs>
                <w:tab w:val="left" w:pos="426"/>
                <w:tab w:val="left" w:pos="851"/>
              </w:tabs>
              <w:ind w:left="1134" w:hanging="1134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B8D2BC4" w14:textId="77777777" w:rsidR="001E219A" w:rsidRPr="00127F56" w:rsidRDefault="001E219A" w:rsidP="006A7F32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</w:tbl>
    <w:p w14:paraId="5D59F0B3" w14:textId="77777777" w:rsidR="001E219A" w:rsidRDefault="001E219A" w:rsidP="006C4338">
      <w:pPr>
        <w:tabs>
          <w:tab w:val="left" w:pos="851"/>
        </w:tabs>
      </w:pPr>
    </w:p>
    <w:p w14:paraId="5E73FD63" w14:textId="77777777" w:rsidR="001E219A" w:rsidRDefault="001E219A" w:rsidP="006C4338">
      <w:pPr>
        <w:tabs>
          <w:tab w:val="left" w:pos="851"/>
        </w:tabs>
      </w:pPr>
    </w:p>
    <w:p w14:paraId="22CCA133" w14:textId="77777777" w:rsidR="001E219A" w:rsidRDefault="001E219A" w:rsidP="006C4338">
      <w:pPr>
        <w:tabs>
          <w:tab w:val="left" w:pos="851"/>
        </w:tabs>
      </w:pPr>
    </w:p>
    <w:p w14:paraId="1F50DA07" w14:textId="77777777" w:rsidR="001E219A" w:rsidRDefault="001E219A" w:rsidP="009B45B9">
      <w:pPr>
        <w:pStyle w:val="fcase2metab"/>
        <w:rPr>
          <w:rFonts w:ascii="Arial" w:hAnsi="Arial" w:cs="Arial"/>
        </w:rPr>
      </w:pPr>
      <w:r>
        <w:rPr>
          <w:rFonts w:ascii="Wingdings" w:eastAsia="Wingdings" w:hAnsi="Wingdings" w:cs="Wingdings"/>
          <w:b/>
          <w:color w:val="66CCFF"/>
          <w:spacing w:val="-10"/>
        </w:rPr>
        <w:t></w:t>
      </w:r>
      <w:r>
        <w:rPr>
          <w:rFonts w:ascii="Arial" w:eastAsia="Arial" w:hAnsi="Arial" w:cs="Arial"/>
          <w:b/>
        </w:rPr>
        <w:t xml:space="preserve"> Imputation</w:t>
      </w:r>
      <w:r>
        <w:rPr>
          <w:rFonts w:ascii="Arial" w:hAnsi="Arial" w:cs="Arial"/>
        </w:rPr>
        <w:t xml:space="preserve"> budgétaire :</w:t>
      </w:r>
    </w:p>
    <w:p w14:paraId="7BC8F05E" w14:textId="1393F7C0" w:rsidR="001E219A" w:rsidRDefault="001E219A" w:rsidP="009B45B9">
      <w:pPr>
        <w:pStyle w:val="fcase2metab"/>
        <w:rPr>
          <w:rFonts w:ascii="Arial" w:hAnsi="Arial" w:cs="Arial"/>
        </w:rPr>
      </w:pPr>
    </w:p>
    <w:p w14:paraId="2E94325B" w14:textId="77777777" w:rsidR="00F630A0" w:rsidRDefault="00F630A0" w:rsidP="009B45B9">
      <w:pPr>
        <w:pStyle w:val="fcase2metab"/>
        <w:rPr>
          <w:rFonts w:ascii="Arial" w:hAnsi="Arial" w:cs="Arial"/>
        </w:rPr>
      </w:pPr>
    </w:p>
    <w:p w14:paraId="66BA3E55" w14:textId="77777777" w:rsidR="001E219A" w:rsidRDefault="001E219A" w:rsidP="009B45B9">
      <w:pPr>
        <w:pStyle w:val="fcase2metab"/>
        <w:rPr>
          <w:rFonts w:ascii="Arial" w:hAnsi="Arial" w:cs="Arial"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1E219A" w14:paraId="2BBDF93D" w14:textId="77777777" w:rsidTr="00CF2EF3">
        <w:tc>
          <w:tcPr>
            <w:tcW w:w="10277" w:type="dxa"/>
            <w:shd w:val="clear" w:color="auto" w:fill="66CCFF"/>
          </w:tcPr>
          <w:p w14:paraId="11F62A35" w14:textId="77777777" w:rsidR="001E219A" w:rsidRDefault="001E219A" w:rsidP="00B424AF">
            <w:pPr>
              <w:pStyle w:val="Titre4"/>
              <w:tabs>
                <w:tab w:val="left" w:pos="851"/>
              </w:tabs>
            </w:pPr>
            <w:r>
              <w:rPr>
                <w:sz w:val="22"/>
                <w:szCs w:val="22"/>
              </w:rPr>
              <w:lastRenderedPageBreak/>
              <w:t>E – Décision du pouvoir adjudicateur.</w:t>
            </w:r>
          </w:p>
        </w:tc>
      </w:tr>
    </w:tbl>
    <w:p w14:paraId="320F65AA" w14:textId="77777777" w:rsidR="001E219A" w:rsidRDefault="001E219A" w:rsidP="009B45B9">
      <w:pPr>
        <w:pStyle w:val="fcase2metab"/>
        <w:rPr>
          <w:rFonts w:ascii="Arial" w:hAnsi="Arial" w:cs="Arial"/>
        </w:rPr>
      </w:pPr>
    </w:p>
    <w:p w14:paraId="13BBEFB2" w14:textId="77777777" w:rsidR="001E219A" w:rsidRPr="00B424AF" w:rsidRDefault="001E219A" w:rsidP="00B424AF">
      <w:pPr>
        <w:pStyle w:val="fcase2metab"/>
        <w:rPr>
          <w:rFonts w:ascii="Arial" w:hAnsi="Arial" w:cs="Arial"/>
          <w:b/>
          <w:bCs/>
        </w:rPr>
      </w:pPr>
      <w:r w:rsidRPr="00B424AF">
        <w:rPr>
          <w:rFonts w:ascii="Arial" w:hAnsi="Arial" w:cs="Arial"/>
          <w:b/>
          <w:bCs/>
        </w:rPr>
        <w:t>La présente offre est acceptée.</w:t>
      </w:r>
    </w:p>
    <w:p w14:paraId="2BE73756" w14:textId="77777777" w:rsidR="001E219A" w:rsidRPr="00972CC5" w:rsidRDefault="001E219A" w:rsidP="00B424AF">
      <w:pPr>
        <w:pStyle w:val="fcase2metab"/>
        <w:rPr>
          <w:rFonts w:ascii="Arial" w:hAnsi="Arial" w:cs="Arial"/>
          <w:b/>
          <w:bCs/>
          <w:sz w:val="16"/>
          <w:szCs w:val="16"/>
        </w:rPr>
      </w:pPr>
    </w:p>
    <w:p w14:paraId="6042B682" w14:textId="77777777" w:rsidR="001E219A" w:rsidRPr="00B424AF" w:rsidRDefault="001E219A" w:rsidP="00972CC5">
      <w:pPr>
        <w:pStyle w:val="fcase2metab"/>
        <w:spacing w:before="120"/>
        <w:rPr>
          <w:rFonts w:ascii="Arial" w:hAnsi="Arial" w:cs="Arial"/>
        </w:rPr>
      </w:pPr>
      <w:r w:rsidRPr="00B424AF">
        <w:rPr>
          <w:rFonts w:ascii="Arial" w:hAnsi="Arial" w:cs="Arial"/>
        </w:rPr>
        <w:fldChar w:fldCharType="begin">
          <w:ffData>
            <w:name w:val="CaseACocher113"/>
            <w:enabled/>
            <w:calcOnExit w:val="0"/>
            <w:checkBox>
              <w:sizeAuto/>
              <w:default w:val="0"/>
            </w:checkBox>
          </w:ffData>
        </w:fldChar>
      </w:r>
      <w:r w:rsidRPr="00B424AF">
        <w:rPr>
          <w:rFonts w:ascii="Arial" w:hAnsi="Arial" w:cs="Arial"/>
        </w:rPr>
        <w:instrText xml:space="preserve"> FORMCHECKBOX </w:instrText>
      </w:r>
      <w:r w:rsidR="00284F0F">
        <w:rPr>
          <w:rFonts w:ascii="Arial" w:hAnsi="Arial" w:cs="Arial"/>
        </w:rPr>
      </w:r>
      <w:r w:rsidR="00284F0F">
        <w:rPr>
          <w:rFonts w:ascii="Arial" w:hAnsi="Arial" w:cs="Arial"/>
        </w:rPr>
        <w:fldChar w:fldCharType="separate"/>
      </w:r>
      <w:r w:rsidRPr="00B424AF">
        <w:rPr>
          <w:rFonts w:ascii="Arial" w:hAnsi="Arial" w:cs="Arial"/>
        </w:rPr>
        <w:fldChar w:fldCharType="end"/>
      </w:r>
      <w:r w:rsidRPr="00B424AF">
        <w:rPr>
          <w:rFonts w:ascii="Arial" w:hAnsi="Arial" w:cs="Arial"/>
        </w:rPr>
        <w:tab/>
      </w:r>
      <w:proofErr w:type="gramStart"/>
      <w:r w:rsidRPr="00B424AF">
        <w:rPr>
          <w:rFonts w:ascii="Arial" w:hAnsi="Arial" w:cs="Arial"/>
        </w:rPr>
        <w:t>en</w:t>
      </w:r>
      <w:proofErr w:type="gramEnd"/>
      <w:r w:rsidRPr="00B424AF">
        <w:rPr>
          <w:rFonts w:ascii="Arial" w:hAnsi="Arial" w:cs="Arial"/>
        </w:rPr>
        <w:t xml:space="preserve"> ce qui concerne la totalité du marché global ou, en cas de marché alloti, la totalité des lots</w:t>
      </w:r>
    </w:p>
    <w:p w14:paraId="7A607203" w14:textId="77777777" w:rsidR="001E219A" w:rsidRPr="00B424AF" w:rsidRDefault="001E219A" w:rsidP="00972CC5">
      <w:pPr>
        <w:pStyle w:val="fcase2metab"/>
        <w:spacing w:before="120"/>
        <w:rPr>
          <w:rFonts w:ascii="Arial" w:hAnsi="Arial" w:cs="Arial"/>
        </w:rPr>
      </w:pPr>
      <w:r w:rsidRPr="00B424AF">
        <w:rPr>
          <w:rFonts w:ascii="Arial" w:hAnsi="Arial" w:cs="Arial"/>
        </w:rPr>
        <w:fldChar w:fldCharType="begin">
          <w:ffData>
            <w:name w:val="CaseACocher113"/>
            <w:enabled/>
            <w:calcOnExit w:val="0"/>
            <w:checkBox>
              <w:sizeAuto/>
              <w:default w:val="0"/>
            </w:checkBox>
          </w:ffData>
        </w:fldChar>
      </w:r>
      <w:r w:rsidRPr="00B424AF">
        <w:rPr>
          <w:rFonts w:ascii="Arial" w:hAnsi="Arial" w:cs="Arial"/>
        </w:rPr>
        <w:instrText xml:space="preserve"> FORMCHECKBOX </w:instrText>
      </w:r>
      <w:r w:rsidR="00284F0F">
        <w:rPr>
          <w:rFonts w:ascii="Arial" w:hAnsi="Arial" w:cs="Arial"/>
        </w:rPr>
      </w:r>
      <w:r w:rsidR="00284F0F">
        <w:rPr>
          <w:rFonts w:ascii="Arial" w:hAnsi="Arial" w:cs="Arial"/>
        </w:rPr>
        <w:fldChar w:fldCharType="separate"/>
      </w:r>
      <w:r w:rsidRPr="00B424AF">
        <w:rPr>
          <w:rFonts w:ascii="Arial" w:hAnsi="Arial" w:cs="Arial"/>
        </w:rPr>
        <w:fldChar w:fldCharType="end"/>
      </w:r>
      <w:r w:rsidRPr="00B424AF">
        <w:rPr>
          <w:rFonts w:ascii="Arial" w:hAnsi="Arial" w:cs="Arial"/>
        </w:rPr>
        <w:tab/>
      </w:r>
      <w:proofErr w:type="gramStart"/>
      <w:r w:rsidRPr="00B424AF">
        <w:rPr>
          <w:rFonts w:ascii="Arial" w:hAnsi="Arial" w:cs="Arial"/>
        </w:rPr>
        <w:t>en</w:t>
      </w:r>
      <w:proofErr w:type="gramEnd"/>
      <w:r w:rsidRPr="00B424AF">
        <w:rPr>
          <w:rFonts w:ascii="Arial" w:hAnsi="Arial" w:cs="Arial"/>
        </w:rPr>
        <w:t xml:space="preserve"> ce qui concerne le lot ci-après seulement : lot n° ……………………………………………..</w:t>
      </w:r>
    </w:p>
    <w:p w14:paraId="6102E6A8" w14:textId="77777777" w:rsidR="001E219A" w:rsidRPr="00B424AF" w:rsidRDefault="001E219A" w:rsidP="00B424AF">
      <w:pPr>
        <w:pStyle w:val="fcase2metab"/>
        <w:rPr>
          <w:rFonts w:ascii="Arial" w:hAnsi="Arial" w:cs="Arial"/>
          <w:i/>
        </w:rPr>
      </w:pPr>
      <w:r w:rsidRPr="00B424AF">
        <w:rPr>
          <w:rFonts w:ascii="Arial" w:hAnsi="Arial" w:cs="Arial"/>
          <w:i/>
        </w:rPr>
        <w:tab/>
        <w:t>(</w:t>
      </w:r>
      <w:proofErr w:type="gramStart"/>
      <w:r w:rsidRPr="00B424AF">
        <w:rPr>
          <w:rFonts w:ascii="Arial" w:hAnsi="Arial" w:cs="Arial"/>
          <w:i/>
        </w:rPr>
        <w:t>indiquer</w:t>
      </w:r>
      <w:proofErr w:type="gramEnd"/>
      <w:r w:rsidRPr="00B424AF">
        <w:rPr>
          <w:rFonts w:ascii="Arial" w:hAnsi="Arial" w:cs="Arial"/>
          <w:i/>
        </w:rPr>
        <w:t xml:space="preserve"> les lots pour lesquels le candidat est retenu)</w:t>
      </w:r>
    </w:p>
    <w:p w14:paraId="4757A7C1" w14:textId="77777777" w:rsidR="001E219A" w:rsidRPr="00B424AF" w:rsidRDefault="001E219A" w:rsidP="00B424AF">
      <w:pPr>
        <w:pStyle w:val="fcase2metab"/>
        <w:rPr>
          <w:rFonts w:ascii="Arial" w:hAnsi="Arial" w:cs="Arial"/>
        </w:rPr>
      </w:pPr>
    </w:p>
    <w:p w14:paraId="08CB6019" w14:textId="77777777" w:rsidR="001E219A" w:rsidRPr="00B424AF" w:rsidRDefault="001E219A" w:rsidP="00B424AF">
      <w:pPr>
        <w:pStyle w:val="fcase2metab"/>
        <w:rPr>
          <w:rFonts w:ascii="Arial" w:hAnsi="Arial" w:cs="Arial"/>
          <w:lang w:val="x-none"/>
        </w:rPr>
      </w:pPr>
      <w:r w:rsidRPr="00B424AF">
        <w:rPr>
          <w:rFonts w:ascii="Arial" w:hAnsi="Arial" w:cs="Arial"/>
          <w:lang w:val="x-none"/>
        </w:rPr>
        <w:t>pour un montant total de : …</w:t>
      </w:r>
      <w:r>
        <w:rPr>
          <w:rFonts w:ascii="Arial" w:hAnsi="Arial" w:cs="Arial"/>
        </w:rPr>
        <w:t>……</w:t>
      </w:r>
      <w:r w:rsidRPr="00B424AF">
        <w:rPr>
          <w:rFonts w:ascii="Arial" w:hAnsi="Arial" w:cs="Arial"/>
          <w:lang w:val="x-none"/>
        </w:rPr>
        <w:t>………………………….. (HT)</w:t>
      </w:r>
    </w:p>
    <w:p w14:paraId="7D324F68" w14:textId="77777777" w:rsidR="001E219A" w:rsidRPr="00B424AF" w:rsidRDefault="001E219A" w:rsidP="00B424AF">
      <w:pPr>
        <w:pStyle w:val="fcase2metab"/>
        <w:rPr>
          <w:rFonts w:ascii="Arial" w:hAnsi="Arial" w:cs="Arial"/>
          <w:b/>
          <w:bCs/>
        </w:rPr>
      </w:pPr>
    </w:p>
    <w:p w14:paraId="0E1D4F0E" w14:textId="77777777" w:rsidR="001E219A" w:rsidRPr="00B424AF" w:rsidRDefault="001E219A" w:rsidP="00B424AF">
      <w:pPr>
        <w:pStyle w:val="fcase2metab"/>
        <w:rPr>
          <w:rFonts w:ascii="Arial" w:hAnsi="Arial" w:cs="Arial"/>
          <w:b/>
          <w:bCs/>
        </w:rPr>
      </w:pPr>
    </w:p>
    <w:p w14:paraId="156E92BF" w14:textId="77777777" w:rsidR="001E219A" w:rsidRDefault="001E219A" w:rsidP="00B424AF">
      <w:pPr>
        <w:pStyle w:val="fcase2metab"/>
        <w:rPr>
          <w:rFonts w:ascii="Arial" w:hAnsi="Arial" w:cs="Arial"/>
          <w:i/>
          <w:iCs/>
        </w:rPr>
      </w:pPr>
      <w:r w:rsidRPr="00B424AF">
        <w:rPr>
          <w:rFonts w:ascii="Arial" w:hAnsi="Arial" w:cs="Arial"/>
        </w:rPr>
        <w:t>Elle est complétée par les annexes suivantes :</w:t>
      </w:r>
      <w:r w:rsidRPr="00B424AF">
        <w:rPr>
          <w:rFonts w:ascii="Arial" w:hAnsi="Arial" w:cs="Arial"/>
          <w:i/>
          <w:iCs/>
        </w:rPr>
        <w:t>(Cocher la case correspondante.)</w:t>
      </w:r>
    </w:p>
    <w:p w14:paraId="4E0067E0" w14:textId="77777777" w:rsidR="001E219A" w:rsidRPr="00B424AF" w:rsidRDefault="001E219A" w:rsidP="00B424AF">
      <w:pPr>
        <w:pStyle w:val="fcase2metab"/>
        <w:rPr>
          <w:rFonts w:ascii="Arial" w:hAnsi="Arial" w:cs="Arial"/>
          <w:i/>
          <w:iCs/>
        </w:rPr>
      </w:pPr>
    </w:p>
    <w:p w14:paraId="009DE8F3" w14:textId="77777777" w:rsidR="001E219A" w:rsidRPr="00B424AF" w:rsidRDefault="001E219A" w:rsidP="00B424AF">
      <w:pPr>
        <w:pStyle w:val="fcase2metab"/>
        <w:rPr>
          <w:rFonts w:ascii="Arial" w:hAnsi="Arial" w:cs="Arial"/>
        </w:rPr>
      </w:pPr>
      <w:r w:rsidRPr="00B424AF">
        <w:rPr>
          <w:rFonts w:ascii="Arial" w:hAnsi="Arial" w:cs="Arial"/>
        </w:rPr>
        <w:fldChar w:fldCharType="begin">
          <w:ffData>
            <w:name w:val="CaseACocher111"/>
            <w:enabled/>
            <w:calcOnExit w:val="0"/>
            <w:checkBox>
              <w:sizeAuto/>
              <w:default w:val="0"/>
            </w:checkBox>
          </w:ffData>
        </w:fldChar>
      </w:r>
      <w:r w:rsidRPr="00B424AF">
        <w:rPr>
          <w:rFonts w:ascii="Arial" w:hAnsi="Arial" w:cs="Arial"/>
        </w:rPr>
        <w:instrText xml:space="preserve"> FORMCHECKBOX </w:instrText>
      </w:r>
      <w:r w:rsidR="00284F0F">
        <w:rPr>
          <w:rFonts w:ascii="Arial" w:hAnsi="Arial" w:cs="Arial"/>
        </w:rPr>
      </w:r>
      <w:r w:rsidR="00284F0F">
        <w:rPr>
          <w:rFonts w:ascii="Arial" w:hAnsi="Arial" w:cs="Arial"/>
        </w:rPr>
        <w:fldChar w:fldCharType="separate"/>
      </w:r>
      <w:r w:rsidRPr="00B424AF">
        <w:rPr>
          <w:rFonts w:ascii="Arial" w:hAnsi="Arial" w:cs="Arial"/>
        </w:rPr>
        <w:fldChar w:fldCharType="end"/>
      </w:r>
      <w:r w:rsidRPr="00B424AF">
        <w:rPr>
          <w:rFonts w:ascii="Arial" w:hAnsi="Arial" w:cs="Arial"/>
        </w:rPr>
        <w:t xml:space="preserve"> Annexe n°… relative à la présentation d’un sous-traitant (ou DC4) ;</w:t>
      </w:r>
    </w:p>
    <w:p w14:paraId="44FE6D52" w14:textId="77777777" w:rsidR="001E219A" w:rsidRPr="00B424AF" w:rsidRDefault="001E219A" w:rsidP="00B424AF">
      <w:pPr>
        <w:pStyle w:val="fcase2metab"/>
        <w:rPr>
          <w:rFonts w:ascii="Arial" w:hAnsi="Arial" w:cs="Arial"/>
        </w:rPr>
      </w:pPr>
      <w:r w:rsidRPr="00B424AF">
        <w:rPr>
          <w:rFonts w:ascii="Arial" w:hAnsi="Arial" w:cs="Arial"/>
        </w:rPr>
        <w:fldChar w:fldCharType="begin">
          <w:ffData>
            <w:name w:val="CaseACocher111"/>
            <w:enabled/>
            <w:calcOnExit w:val="0"/>
            <w:checkBox>
              <w:sizeAuto/>
              <w:default w:val="0"/>
            </w:checkBox>
          </w:ffData>
        </w:fldChar>
      </w:r>
      <w:r w:rsidRPr="00B424AF">
        <w:rPr>
          <w:rFonts w:ascii="Arial" w:hAnsi="Arial" w:cs="Arial"/>
        </w:rPr>
        <w:instrText xml:space="preserve"> FORMCHECKBOX </w:instrText>
      </w:r>
      <w:r w:rsidR="00284F0F">
        <w:rPr>
          <w:rFonts w:ascii="Arial" w:hAnsi="Arial" w:cs="Arial"/>
        </w:rPr>
      </w:r>
      <w:r w:rsidR="00284F0F">
        <w:rPr>
          <w:rFonts w:ascii="Arial" w:hAnsi="Arial" w:cs="Arial"/>
        </w:rPr>
        <w:fldChar w:fldCharType="separate"/>
      </w:r>
      <w:r w:rsidRPr="00B424AF">
        <w:rPr>
          <w:rFonts w:ascii="Arial" w:hAnsi="Arial" w:cs="Arial"/>
        </w:rPr>
        <w:fldChar w:fldCharType="end"/>
      </w:r>
      <w:r w:rsidRPr="00B424AF">
        <w:rPr>
          <w:rFonts w:ascii="Arial" w:hAnsi="Arial" w:cs="Arial"/>
        </w:rPr>
        <w:t xml:space="preserve"> Annexe n°… relative aux demandes de précisions ou de compléments sur la teneur des offres (ou OUV4) ;</w:t>
      </w:r>
    </w:p>
    <w:p w14:paraId="6FB4C1B9" w14:textId="77777777" w:rsidR="001E219A" w:rsidRPr="00B424AF" w:rsidRDefault="001E219A" w:rsidP="00B424AF">
      <w:pPr>
        <w:pStyle w:val="fcase2metab"/>
        <w:rPr>
          <w:rFonts w:ascii="Arial" w:hAnsi="Arial" w:cs="Arial"/>
        </w:rPr>
      </w:pPr>
      <w:r w:rsidRPr="00B424AF">
        <w:rPr>
          <w:rFonts w:ascii="Arial" w:hAnsi="Arial" w:cs="Arial"/>
        </w:rPr>
        <w:fldChar w:fldCharType="begin">
          <w:ffData>
            <w:name w:val="CaseACocher111"/>
            <w:enabled/>
            <w:calcOnExit w:val="0"/>
            <w:checkBox>
              <w:sizeAuto/>
              <w:default w:val="0"/>
            </w:checkBox>
          </w:ffData>
        </w:fldChar>
      </w:r>
      <w:r w:rsidRPr="00B424AF">
        <w:rPr>
          <w:rFonts w:ascii="Arial" w:hAnsi="Arial" w:cs="Arial"/>
        </w:rPr>
        <w:instrText xml:space="preserve"> FORMCHECKBOX </w:instrText>
      </w:r>
      <w:r w:rsidR="00284F0F">
        <w:rPr>
          <w:rFonts w:ascii="Arial" w:hAnsi="Arial" w:cs="Arial"/>
        </w:rPr>
      </w:r>
      <w:r w:rsidR="00284F0F">
        <w:rPr>
          <w:rFonts w:ascii="Arial" w:hAnsi="Arial" w:cs="Arial"/>
        </w:rPr>
        <w:fldChar w:fldCharType="separate"/>
      </w:r>
      <w:r w:rsidRPr="00B424AF">
        <w:rPr>
          <w:rFonts w:ascii="Arial" w:hAnsi="Arial" w:cs="Arial"/>
        </w:rPr>
        <w:fldChar w:fldCharType="end"/>
      </w:r>
      <w:r w:rsidRPr="00B424AF">
        <w:rPr>
          <w:rFonts w:ascii="Arial" w:hAnsi="Arial" w:cs="Arial"/>
        </w:rPr>
        <w:t xml:space="preserve"> Annexe n°… relative à la mise au point du marché (ou OUV5) ;</w:t>
      </w:r>
    </w:p>
    <w:p w14:paraId="0478C0D5" w14:textId="77777777" w:rsidR="001E219A" w:rsidRPr="00B424AF" w:rsidRDefault="001E219A" w:rsidP="00B424AF">
      <w:pPr>
        <w:pStyle w:val="fcase2metab"/>
        <w:rPr>
          <w:rFonts w:ascii="Arial" w:hAnsi="Arial" w:cs="Arial"/>
        </w:rPr>
      </w:pPr>
      <w:r w:rsidRPr="00B424AF">
        <w:rPr>
          <w:rFonts w:ascii="Arial" w:hAnsi="Arial" w:cs="Arial"/>
        </w:rPr>
        <w:fldChar w:fldCharType="begin">
          <w:ffData>
            <w:name w:val="CaseACocher111"/>
            <w:enabled/>
            <w:calcOnExit w:val="0"/>
            <w:checkBox>
              <w:sizeAuto/>
              <w:default w:val="0"/>
            </w:checkBox>
          </w:ffData>
        </w:fldChar>
      </w:r>
      <w:r w:rsidRPr="00B424AF">
        <w:rPr>
          <w:rFonts w:ascii="Arial" w:hAnsi="Arial" w:cs="Arial"/>
        </w:rPr>
        <w:instrText xml:space="preserve"> FORMCHECKBOX </w:instrText>
      </w:r>
      <w:r w:rsidR="00284F0F">
        <w:rPr>
          <w:rFonts w:ascii="Arial" w:hAnsi="Arial" w:cs="Arial"/>
        </w:rPr>
      </w:r>
      <w:r w:rsidR="00284F0F">
        <w:rPr>
          <w:rFonts w:ascii="Arial" w:hAnsi="Arial" w:cs="Arial"/>
        </w:rPr>
        <w:fldChar w:fldCharType="separate"/>
      </w:r>
      <w:r w:rsidRPr="00B424AF">
        <w:rPr>
          <w:rFonts w:ascii="Arial" w:hAnsi="Arial" w:cs="Arial"/>
        </w:rPr>
        <w:fldChar w:fldCharType="end"/>
      </w:r>
      <w:r w:rsidRPr="00B424AF">
        <w:rPr>
          <w:rFonts w:ascii="Arial" w:hAnsi="Arial" w:cs="Arial"/>
        </w:rPr>
        <w:t xml:space="preserve"> Autres annexes </w:t>
      </w:r>
      <w:r w:rsidRPr="00B424AF">
        <w:rPr>
          <w:rFonts w:ascii="Arial" w:hAnsi="Arial" w:cs="Arial"/>
          <w:i/>
          <w:iCs/>
        </w:rPr>
        <w:t>(A préciser)</w:t>
      </w:r>
      <w:r w:rsidRPr="00B424AF">
        <w:rPr>
          <w:rFonts w:ascii="Arial" w:hAnsi="Arial" w:cs="Arial"/>
        </w:rPr>
        <w:t> ;</w:t>
      </w:r>
    </w:p>
    <w:p w14:paraId="278A7124" w14:textId="77777777" w:rsidR="001E219A" w:rsidRPr="00B424AF" w:rsidRDefault="001E219A" w:rsidP="00B424AF">
      <w:pPr>
        <w:pStyle w:val="fcase2metab"/>
        <w:rPr>
          <w:rFonts w:ascii="Arial" w:hAnsi="Arial" w:cs="Arial"/>
          <w:b/>
          <w:bCs/>
        </w:rPr>
      </w:pPr>
    </w:p>
    <w:p w14:paraId="052329AE" w14:textId="77777777" w:rsidR="001E219A" w:rsidRPr="00B424AF" w:rsidRDefault="001E219A" w:rsidP="00B424AF">
      <w:pPr>
        <w:pStyle w:val="fcase2metab"/>
        <w:rPr>
          <w:rFonts w:ascii="Arial" w:hAnsi="Arial" w:cs="Arial"/>
          <w:i/>
          <w:iCs/>
        </w:rPr>
      </w:pPr>
      <w:r w:rsidRPr="00B424AF">
        <w:rPr>
          <w:rFonts w:ascii="Arial" w:hAnsi="Arial" w:cs="Arial"/>
          <w:b/>
          <w:bCs/>
        </w:rPr>
        <w:t>Pour l’Etat et ses établissements :</w:t>
      </w:r>
      <w:r w:rsidRPr="00B424AF">
        <w:rPr>
          <w:rFonts w:ascii="Arial" w:hAnsi="Arial" w:cs="Arial"/>
          <w:i/>
          <w:iCs/>
        </w:rPr>
        <w:t>(Visa ou avis de l’autorité chargée du contrôle financier.)</w:t>
      </w:r>
    </w:p>
    <w:p w14:paraId="3102A325" w14:textId="77777777" w:rsidR="001E219A" w:rsidRPr="00B424AF" w:rsidRDefault="001E219A" w:rsidP="00B424AF">
      <w:pPr>
        <w:pStyle w:val="fcase2metab"/>
        <w:rPr>
          <w:rFonts w:ascii="Arial" w:hAnsi="Arial" w:cs="Arial"/>
        </w:rPr>
      </w:pPr>
    </w:p>
    <w:p w14:paraId="4D399F5A" w14:textId="77777777" w:rsidR="001E219A" w:rsidRPr="00B424AF" w:rsidRDefault="001E219A" w:rsidP="00B424AF">
      <w:pPr>
        <w:pStyle w:val="fcase2metab"/>
        <w:rPr>
          <w:rFonts w:ascii="Arial" w:hAnsi="Arial" w:cs="Arial"/>
        </w:rPr>
      </w:pPr>
      <w:r w:rsidRPr="00B424AF">
        <w:rPr>
          <w:rFonts w:ascii="Arial" w:hAnsi="Arial" w:cs="Arial"/>
        </w:rPr>
        <w:tab/>
        <w:t>A : …………………</w:t>
      </w:r>
      <w:proofErr w:type="gramStart"/>
      <w:r w:rsidRPr="00B424AF">
        <w:rPr>
          <w:rFonts w:ascii="Arial" w:hAnsi="Arial" w:cs="Arial"/>
        </w:rPr>
        <w:t>… ,</w:t>
      </w:r>
      <w:proofErr w:type="gramEnd"/>
      <w:r w:rsidRPr="00B424AF">
        <w:rPr>
          <w:rFonts w:ascii="Arial" w:hAnsi="Arial" w:cs="Arial"/>
        </w:rPr>
        <w:t xml:space="preserve"> le …………………</w:t>
      </w:r>
    </w:p>
    <w:p w14:paraId="36A32287" w14:textId="77777777" w:rsidR="001E219A" w:rsidRDefault="001E219A" w:rsidP="00381FB9">
      <w:pPr>
        <w:tabs>
          <w:tab w:val="left" w:pos="851"/>
        </w:tabs>
        <w:ind w:left="6804"/>
        <w:jc w:val="both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</w:rPr>
        <w:t>Signature</w:t>
      </w:r>
    </w:p>
    <w:p w14:paraId="2B705EED" w14:textId="7C21C155" w:rsidR="001E219A" w:rsidRDefault="001E219A" w:rsidP="00381FB9">
      <w:pPr>
        <w:tabs>
          <w:tab w:val="left" w:pos="851"/>
        </w:tabs>
        <w:ind w:left="4820"/>
        <w:jc w:val="center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>(</w:t>
      </w:r>
      <w:proofErr w:type="gramStart"/>
      <w:r>
        <w:rPr>
          <w:rFonts w:ascii="Arial" w:hAnsi="Arial" w:cs="Arial"/>
          <w:i/>
          <w:sz w:val="18"/>
          <w:szCs w:val="18"/>
        </w:rPr>
        <w:t>représentant</w:t>
      </w:r>
      <w:proofErr w:type="gramEnd"/>
      <w:r>
        <w:rPr>
          <w:rFonts w:ascii="Arial" w:hAnsi="Arial" w:cs="Arial"/>
          <w:i/>
          <w:sz w:val="18"/>
          <w:szCs w:val="18"/>
        </w:rPr>
        <w:t xml:space="preserve"> de l’acheteur habilité à signer le marché ou l’accord-cadre)</w:t>
      </w:r>
    </w:p>
    <w:p w14:paraId="3602C3C1" w14:textId="77777777" w:rsidR="00F630A0" w:rsidRDefault="00F630A0" w:rsidP="00381FB9">
      <w:pPr>
        <w:tabs>
          <w:tab w:val="left" w:pos="851"/>
        </w:tabs>
        <w:ind w:left="4820"/>
        <w:jc w:val="center"/>
        <w:rPr>
          <w:rFonts w:ascii="Arial" w:hAnsi="Arial" w:cs="Arial"/>
          <w:i/>
          <w:sz w:val="18"/>
          <w:szCs w:val="18"/>
        </w:rPr>
      </w:pPr>
    </w:p>
    <w:p w14:paraId="570D88D9" w14:textId="77777777" w:rsidR="00F630A0" w:rsidRPr="00F630A0" w:rsidRDefault="00F630A0" w:rsidP="00F630A0">
      <w:pPr>
        <w:tabs>
          <w:tab w:val="left" w:pos="851"/>
        </w:tabs>
        <w:ind w:left="4820"/>
        <w:jc w:val="center"/>
        <w:rPr>
          <w:rFonts w:ascii="Arial" w:hAnsi="Arial" w:cs="Arial"/>
          <w:i/>
          <w:sz w:val="18"/>
          <w:szCs w:val="18"/>
        </w:rPr>
      </w:pPr>
      <w:r w:rsidRPr="00F630A0">
        <w:rPr>
          <w:rFonts w:ascii="Arial" w:hAnsi="Arial" w:cs="Arial"/>
          <w:i/>
          <w:sz w:val="18"/>
          <w:szCs w:val="18"/>
        </w:rPr>
        <w:t>Pour la présidente de l’université de Poitiers,</w:t>
      </w:r>
    </w:p>
    <w:p w14:paraId="3D47C71F" w14:textId="77777777" w:rsidR="00F630A0" w:rsidRPr="00F630A0" w:rsidRDefault="00F630A0" w:rsidP="00F630A0">
      <w:pPr>
        <w:tabs>
          <w:tab w:val="left" w:pos="851"/>
        </w:tabs>
        <w:ind w:left="4820"/>
        <w:jc w:val="center"/>
        <w:rPr>
          <w:rFonts w:ascii="Arial" w:hAnsi="Arial" w:cs="Arial"/>
          <w:i/>
          <w:sz w:val="18"/>
          <w:szCs w:val="18"/>
        </w:rPr>
      </w:pPr>
      <w:r w:rsidRPr="00F630A0">
        <w:rPr>
          <w:rFonts w:ascii="Arial" w:hAnsi="Arial" w:cs="Arial"/>
          <w:i/>
          <w:sz w:val="18"/>
          <w:szCs w:val="18"/>
        </w:rPr>
        <w:t xml:space="preserve"> </w:t>
      </w:r>
      <w:proofErr w:type="gramStart"/>
      <w:r w:rsidRPr="00F630A0">
        <w:rPr>
          <w:rFonts w:ascii="Arial" w:hAnsi="Arial" w:cs="Arial"/>
          <w:i/>
          <w:sz w:val="18"/>
          <w:szCs w:val="18"/>
        </w:rPr>
        <w:t>et</w:t>
      </w:r>
      <w:proofErr w:type="gramEnd"/>
      <w:r w:rsidRPr="00F630A0">
        <w:rPr>
          <w:rFonts w:ascii="Arial" w:hAnsi="Arial" w:cs="Arial"/>
          <w:i/>
          <w:sz w:val="18"/>
          <w:szCs w:val="18"/>
        </w:rPr>
        <w:t xml:space="preserve"> par délégation,</w:t>
      </w:r>
    </w:p>
    <w:p w14:paraId="05AEC562" w14:textId="77777777" w:rsidR="00F630A0" w:rsidRPr="00F630A0" w:rsidRDefault="00F630A0" w:rsidP="00F630A0">
      <w:pPr>
        <w:tabs>
          <w:tab w:val="left" w:pos="851"/>
        </w:tabs>
        <w:ind w:left="4820"/>
        <w:jc w:val="center"/>
        <w:rPr>
          <w:rFonts w:ascii="Arial" w:hAnsi="Arial" w:cs="Arial"/>
          <w:i/>
          <w:sz w:val="18"/>
          <w:szCs w:val="18"/>
        </w:rPr>
      </w:pPr>
      <w:r w:rsidRPr="00F630A0">
        <w:rPr>
          <w:rFonts w:ascii="Arial" w:hAnsi="Arial" w:cs="Arial"/>
          <w:i/>
          <w:sz w:val="18"/>
          <w:szCs w:val="18"/>
        </w:rPr>
        <w:t xml:space="preserve"> </w:t>
      </w:r>
      <w:proofErr w:type="gramStart"/>
      <w:r w:rsidRPr="00F630A0">
        <w:rPr>
          <w:rFonts w:ascii="Arial" w:hAnsi="Arial" w:cs="Arial"/>
          <w:i/>
          <w:sz w:val="18"/>
          <w:szCs w:val="18"/>
        </w:rPr>
        <w:t>le</w:t>
      </w:r>
      <w:proofErr w:type="gramEnd"/>
      <w:r w:rsidRPr="00F630A0">
        <w:rPr>
          <w:rFonts w:ascii="Arial" w:hAnsi="Arial" w:cs="Arial"/>
          <w:i/>
          <w:sz w:val="18"/>
          <w:szCs w:val="18"/>
        </w:rPr>
        <w:t xml:space="preserve"> directeur général des services, </w:t>
      </w:r>
    </w:p>
    <w:p w14:paraId="1CD70144" w14:textId="77777777" w:rsidR="00F630A0" w:rsidRPr="00F630A0" w:rsidRDefault="00F630A0" w:rsidP="00F630A0">
      <w:pPr>
        <w:tabs>
          <w:tab w:val="left" w:pos="851"/>
        </w:tabs>
        <w:ind w:left="4820"/>
        <w:jc w:val="center"/>
        <w:rPr>
          <w:rFonts w:ascii="Arial" w:hAnsi="Arial" w:cs="Arial"/>
          <w:i/>
          <w:sz w:val="18"/>
          <w:szCs w:val="18"/>
        </w:rPr>
      </w:pPr>
    </w:p>
    <w:p w14:paraId="10F66153" w14:textId="7F585E2C" w:rsidR="001E219A" w:rsidRDefault="00F630A0" w:rsidP="00F630A0">
      <w:pPr>
        <w:tabs>
          <w:tab w:val="left" w:pos="851"/>
        </w:tabs>
        <w:ind w:left="4820"/>
        <w:jc w:val="center"/>
        <w:rPr>
          <w:rFonts w:ascii="Arial" w:hAnsi="Arial" w:cs="Arial"/>
          <w:i/>
          <w:sz w:val="18"/>
          <w:szCs w:val="18"/>
        </w:rPr>
      </w:pPr>
      <w:r w:rsidRPr="00F630A0">
        <w:rPr>
          <w:rFonts w:ascii="Arial" w:hAnsi="Arial" w:cs="Arial"/>
          <w:i/>
          <w:sz w:val="18"/>
          <w:szCs w:val="18"/>
        </w:rPr>
        <w:t>Pierre CHABASSE</w:t>
      </w:r>
    </w:p>
    <w:p w14:paraId="57005B9B" w14:textId="065C89FB" w:rsidR="001E219A" w:rsidRDefault="001E219A" w:rsidP="00381FB9">
      <w:pPr>
        <w:tabs>
          <w:tab w:val="left" w:pos="851"/>
        </w:tabs>
        <w:ind w:left="4820"/>
        <w:jc w:val="center"/>
        <w:rPr>
          <w:rFonts w:ascii="Arial" w:hAnsi="Arial" w:cs="Arial"/>
          <w:i/>
          <w:sz w:val="18"/>
          <w:szCs w:val="18"/>
        </w:rPr>
      </w:pPr>
    </w:p>
    <w:p w14:paraId="27260926" w14:textId="7939BBA9" w:rsidR="00F630A0" w:rsidRDefault="00F630A0" w:rsidP="00381FB9">
      <w:pPr>
        <w:tabs>
          <w:tab w:val="left" w:pos="851"/>
        </w:tabs>
        <w:ind w:left="4820"/>
        <w:jc w:val="center"/>
        <w:rPr>
          <w:rFonts w:ascii="Arial" w:hAnsi="Arial" w:cs="Arial"/>
          <w:i/>
          <w:sz w:val="18"/>
          <w:szCs w:val="18"/>
        </w:rPr>
      </w:pPr>
    </w:p>
    <w:p w14:paraId="36E13FD3" w14:textId="7A5A5E30" w:rsidR="00F630A0" w:rsidRDefault="00F630A0" w:rsidP="00381FB9">
      <w:pPr>
        <w:tabs>
          <w:tab w:val="left" w:pos="851"/>
        </w:tabs>
        <w:ind w:left="4820"/>
        <w:jc w:val="center"/>
        <w:rPr>
          <w:rFonts w:ascii="Arial" w:hAnsi="Arial" w:cs="Arial"/>
          <w:i/>
          <w:sz w:val="18"/>
          <w:szCs w:val="18"/>
        </w:rPr>
      </w:pPr>
    </w:p>
    <w:p w14:paraId="77DC3DC9" w14:textId="573B4D04" w:rsidR="00F630A0" w:rsidRDefault="00F630A0" w:rsidP="00381FB9">
      <w:pPr>
        <w:tabs>
          <w:tab w:val="left" w:pos="851"/>
        </w:tabs>
        <w:ind w:left="4820"/>
        <w:jc w:val="center"/>
        <w:rPr>
          <w:rFonts w:ascii="Arial" w:hAnsi="Arial" w:cs="Arial"/>
          <w:i/>
          <w:sz w:val="18"/>
          <w:szCs w:val="18"/>
        </w:rPr>
      </w:pPr>
    </w:p>
    <w:p w14:paraId="19067C2E" w14:textId="28D6AF81" w:rsidR="00F630A0" w:rsidRDefault="00F630A0" w:rsidP="00381FB9">
      <w:pPr>
        <w:tabs>
          <w:tab w:val="left" w:pos="851"/>
        </w:tabs>
        <w:ind w:left="4820"/>
        <w:jc w:val="center"/>
        <w:rPr>
          <w:rFonts w:ascii="Arial" w:hAnsi="Arial" w:cs="Arial"/>
          <w:i/>
          <w:sz w:val="18"/>
          <w:szCs w:val="18"/>
        </w:rPr>
      </w:pPr>
    </w:p>
    <w:p w14:paraId="4F17A395" w14:textId="58EB5C0D" w:rsidR="00F630A0" w:rsidRDefault="00F630A0" w:rsidP="00381FB9">
      <w:pPr>
        <w:tabs>
          <w:tab w:val="left" w:pos="851"/>
        </w:tabs>
        <w:ind w:left="4820"/>
        <w:jc w:val="center"/>
        <w:rPr>
          <w:rFonts w:ascii="Arial" w:hAnsi="Arial" w:cs="Arial"/>
          <w:i/>
          <w:sz w:val="18"/>
          <w:szCs w:val="18"/>
        </w:rPr>
      </w:pPr>
    </w:p>
    <w:p w14:paraId="58373F27" w14:textId="5A7EB29A" w:rsidR="00F630A0" w:rsidRDefault="00F630A0" w:rsidP="00381FB9">
      <w:pPr>
        <w:tabs>
          <w:tab w:val="left" w:pos="851"/>
        </w:tabs>
        <w:ind w:left="4820"/>
        <w:jc w:val="center"/>
        <w:rPr>
          <w:rFonts w:ascii="Arial" w:hAnsi="Arial" w:cs="Arial"/>
          <w:i/>
          <w:sz w:val="18"/>
          <w:szCs w:val="18"/>
        </w:rPr>
      </w:pPr>
    </w:p>
    <w:p w14:paraId="4996AC50" w14:textId="77777777" w:rsidR="00F630A0" w:rsidRDefault="00F630A0" w:rsidP="00381FB9">
      <w:pPr>
        <w:tabs>
          <w:tab w:val="left" w:pos="851"/>
        </w:tabs>
        <w:ind w:left="4820"/>
        <w:jc w:val="center"/>
        <w:rPr>
          <w:rFonts w:ascii="Arial" w:hAnsi="Arial" w:cs="Arial"/>
          <w:i/>
          <w:sz w:val="18"/>
          <w:szCs w:val="18"/>
        </w:rPr>
      </w:pPr>
    </w:p>
    <w:p w14:paraId="43C73AD3" w14:textId="77777777" w:rsidR="001E219A" w:rsidRDefault="001E219A" w:rsidP="00381FB9">
      <w:pPr>
        <w:tabs>
          <w:tab w:val="left" w:pos="851"/>
        </w:tabs>
        <w:ind w:left="4820"/>
        <w:jc w:val="center"/>
        <w:rPr>
          <w:rFonts w:ascii="Arial" w:hAnsi="Arial" w:cs="Arial"/>
          <w:i/>
          <w:sz w:val="18"/>
          <w:szCs w:val="18"/>
        </w:rPr>
      </w:pPr>
    </w:p>
    <w:p w14:paraId="4D28919C" w14:textId="77777777" w:rsidR="001E219A" w:rsidRDefault="001E219A" w:rsidP="00381FB9">
      <w:pPr>
        <w:tabs>
          <w:tab w:val="left" w:pos="851"/>
        </w:tabs>
        <w:ind w:left="4820"/>
        <w:jc w:val="center"/>
        <w:rPr>
          <w:rFonts w:ascii="Arial" w:hAnsi="Arial" w:cs="Arial"/>
          <w:i/>
          <w:sz w:val="18"/>
          <w:szCs w:val="18"/>
        </w:rPr>
      </w:pPr>
    </w:p>
    <w:p w14:paraId="2866E929" w14:textId="77777777" w:rsidR="001E219A" w:rsidRDefault="001E219A" w:rsidP="00381FB9">
      <w:pPr>
        <w:tabs>
          <w:tab w:val="left" w:pos="851"/>
        </w:tabs>
        <w:ind w:left="4820"/>
        <w:jc w:val="center"/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1E219A" w14:paraId="4B562353" w14:textId="77777777" w:rsidTr="00CF2EF3">
        <w:tc>
          <w:tcPr>
            <w:tcW w:w="10277" w:type="dxa"/>
            <w:shd w:val="clear" w:color="auto" w:fill="66CCFF"/>
          </w:tcPr>
          <w:p w14:paraId="0F0B9B6B" w14:textId="77777777" w:rsidR="001E219A" w:rsidRDefault="001E219A" w:rsidP="00DF0ADA">
            <w:pPr>
              <w:pStyle w:val="Titre4"/>
              <w:tabs>
                <w:tab w:val="left" w:pos="851"/>
              </w:tabs>
            </w:pPr>
            <w:r>
              <w:rPr>
                <w:sz w:val="22"/>
                <w:szCs w:val="22"/>
              </w:rPr>
              <w:t>F – Notification du marché au titulaire.</w:t>
            </w:r>
          </w:p>
        </w:tc>
      </w:tr>
    </w:tbl>
    <w:p w14:paraId="4295FD9F" w14:textId="77777777" w:rsidR="001E219A" w:rsidRDefault="001E219A" w:rsidP="00B424AF">
      <w:pPr>
        <w:pStyle w:val="fcase2metab"/>
        <w:rPr>
          <w:rFonts w:ascii="Arial" w:hAnsi="Arial" w:cs="Arial"/>
        </w:rPr>
      </w:pPr>
    </w:p>
    <w:p w14:paraId="0F2F87C5" w14:textId="77777777" w:rsidR="001E219A" w:rsidRPr="00DF12F5" w:rsidRDefault="001E219A" w:rsidP="00F87A2B">
      <w:pPr>
        <w:pStyle w:val="fcase2metab"/>
        <w:rPr>
          <w:rFonts w:ascii="Arial" w:hAnsi="Arial" w:cs="Arial"/>
          <w:i/>
        </w:rPr>
      </w:pPr>
      <w:r w:rsidRPr="00DF12F5">
        <w:rPr>
          <w:rFonts w:ascii="Arial" w:hAnsi="Arial" w:cs="Arial"/>
          <w:i/>
        </w:rPr>
        <w:t>La notification consiste en la réception d’une copie du marché par le titulaire.</w:t>
      </w:r>
    </w:p>
    <w:p w14:paraId="2D783D3A" w14:textId="77777777" w:rsidR="001E219A" w:rsidRDefault="001E219A" w:rsidP="00F87A2B">
      <w:pPr>
        <w:pStyle w:val="fcase2metab"/>
        <w:rPr>
          <w:rFonts w:ascii="Arial" w:hAnsi="Arial" w:cs="Arial"/>
          <w:i/>
        </w:rPr>
      </w:pPr>
      <w:r w:rsidRPr="00DF12F5">
        <w:rPr>
          <w:rFonts w:ascii="Arial" w:hAnsi="Arial" w:cs="Arial"/>
          <w:i/>
        </w:rPr>
        <w:t>Cette remise peut être opérée par voie dématérialisée (mail autorisé avec accusé de réception dudit mail).</w:t>
      </w:r>
    </w:p>
    <w:p w14:paraId="78D1976F" w14:textId="77777777" w:rsidR="001E219A" w:rsidRDefault="001E219A" w:rsidP="00B424AF">
      <w:pPr>
        <w:pStyle w:val="fcase2metab"/>
        <w:rPr>
          <w:rFonts w:ascii="Arial" w:hAnsi="Arial" w:cs="Arial"/>
        </w:rPr>
      </w:pPr>
    </w:p>
    <w:p w14:paraId="1BAB7476" w14:textId="77777777" w:rsidR="001E219A" w:rsidRDefault="001E219A" w:rsidP="00F87A2B">
      <w:pPr>
        <w:pStyle w:val="fcase2metab"/>
        <w:spacing w:after="100" w:afterAutospacing="1"/>
        <w:rPr>
          <w:rFonts w:ascii="Arial" w:hAnsi="Arial"/>
          <w:b/>
          <w:bCs/>
          <w:i/>
          <w:iCs/>
        </w:rPr>
      </w:pPr>
      <w:r>
        <w:rPr>
          <w:rFonts w:ascii="Wingdings" w:eastAsia="Wingdings" w:hAnsi="Wingdings" w:cs="Wingdings"/>
          <w:b/>
          <w:color w:val="66CCFF"/>
          <w:spacing w:val="-10"/>
        </w:rPr>
        <w:t></w:t>
      </w:r>
      <w:r>
        <w:rPr>
          <w:rFonts w:ascii="Wingdings" w:eastAsia="Wingdings" w:hAnsi="Wingdings" w:cs="Wingdings"/>
          <w:b/>
          <w:color w:val="66CCFF"/>
          <w:spacing w:val="-10"/>
        </w:rPr>
        <w:t></w:t>
      </w:r>
      <w:r>
        <w:rPr>
          <w:rFonts w:ascii="Arial" w:hAnsi="Arial"/>
          <w:b/>
          <w:bCs/>
          <w:i/>
          <w:iCs/>
        </w:rPr>
        <w:t>En cas de remise contre récépissé :</w:t>
      </w:r>
    </w:p>
    <w:p w14:paraId="1B9FA584" w14:textId="77777777" w:rsidR="001E219A" w:rsidRDefault="001E219A" w:rsidP="00F87A2B">
      <w:pPr>
        <w:pStyle w:val="fcase2metab"/>
        <w:spacing w:after="100" w:afterAutospacing="1"/>
        <w:rPr>
          <w:rFonts w:ascii="Arial" w:hAnsi="Arial" w:cs="Arial"/>
        </w:rPr>
      </w:pPr>
      <w:r w:rsidRPr="00DF0ADA">
        <w:rPr>
          <w:rFonts w:ascii="Arial" w:hAnsi="Arial" w:cs="Arial"/>
        </w:rPr>
        <w:t>Le titulaire signera la formule ci-dessous :</w:t>
      </w:r>
    </w:p>
    <w:p w14:paraId="569D79D7" w14:textId="77777777" w:rsidR="001E219A" w:rsidRPr="00DF0ADA" w:rsidRDefault="001E219A" w:rsidP="00F87A2B">
      <w:pPr>
        <w:pStyle w:val="fcase2metab"/>
        <w:spacing w:after="100" w:afterAutospacing="1"/>
        <w:rPr>
          <w:rFonts w:ascii="Arial" w:hAnsi="Arial" w:cs="Arial"/>
          <w:i/>
          <w:sz w:val="22"/>
          <w:szCs w:val="22"/>
        </w:rPr>
      </w:pPr>
      <w:r w:rsidRPr="00DF0ADA">
        <w:rPr>
          <w:rFonts w:ascii="Arial" w:eastAsia="Wingdings" w:hAnsi="Arial" w:cs="Arial"/>
          <w:i/>
          <w:spacing w:val="-10"/>
          <w:sz w:val="22"/>
          <w:szCs w:val="22"/>
        </w:rPr>
        <w:t>« Reçu à titre de notification une copie du présent marché » :</w:t>
      </w:r>
    </w:p>
    <w:p w14:paraId="7258127B" w14:textId="77777777" w:rsidR="001E219A" w:rsidRPr="00DF0ADA" w:rsidRDefault="001E219A" w:rsidP="00F87A2B">
      <w:pPr>
        <w:pStyle w:val="fcase2metab"/>
        <w:rPr>
          <w:rFonts w:ascii="Arial" w:hAnsi="Arial" w:cs="Arial"/>
        </w:rPr>
      </w:pPr>
    </w:p>
    <w:p w14:paraId="37C9EFAC" w14:textId="77777777" w:rsidR="001E219A" w:rsidRPr="00DF0ADA" w:rsidRDefault="001E219A" w:rsidP="00F87A2B">
      <w:pPr>
        <w:pStyle w:val="fcase2metab"/>
        <w:rPr>
          <w:rFonts w:ascii="Arial" w:hAnsi="Arial" w:cs="Arial"/>
        </w:rPr>
      </w:pPr>
    </w:p>
    <w:p w14:paraId="58FC5E0B" w14:textId="77777777" w:rsidR="001E219A" w:rsidRPr="00DF0ADA" w:rsidRDefault="001E219A" w:rsidP="00F87A2B">
      <w:pPr>
        <w:pStyle w:val="fcase2metab"/>
        <w:rPr>
          <w:rFonts w:ascii="Arial" w:hAnsi="Arial" w:cs="Arial"/>
        </w:rPr>
      </w:pPr>
      <w:r w:rsidRPr="00DF0ADA">
        <w:rPr>
          <w:rFonts w:ascii="Arial" w:hAnsi="Arial" w:cs="Arial"/>
        </w:rPr>
        <w:t>A ……………………………………………………, le……………………………….</w:t>
      </w:r>
    </w:p>
    <w:p w14:paraId="64B0AD8D" w14:textId="77777777" w:rsidR="001E219A" w:rsidRPr="00DF0ADA" w:rsidRDefault="001E219A" w:rsidP="00F87A2B">
      <w:pPr>
        <w:pStyle w:val="fcase2metab"/>
        <w:tabs>
          <w:tab w:val="left" w:pos="6804"/>
        </w:tabs>
        <w:rPr>
          <w:rFonts w:ascii="Arial" w:hAnsi="Arial" w:cs="Arial"/>
        </w:rPr>
      </w:pPr>
      <w:r w:rsidRPr="00DF0ADA">
        <w:rPr>
          <w:rFonts w:ascii="Arial" w:hAnsi="Arial" w:cs="Arial"/>
        </w:rPr>
        <w:tab/>
      </w:r>
      <w:r w:rsidRPr="00DF0ADA">
        <w:rPr>
          <w:rFonts w:ascii="Arial" w:hAnsi="Arial" w:cs="Arial"/>
        </w:rPr>
        <w:tab/>
      </w:r>
      <w:r w:rsidRPr="00DF0ADA">
        <w:rPr>
          <w:rFonts w:ascii="Arial" w:hAnsi="Arial" w:cs="Arial"/>
        </w:rPr>
        <w:tab/>
      </w:r>
      <w:r w:rsidRPr="00DF0ADA">
        <w:rPr>
          <w:rFonts w:ascii="Arial" w:hAnsi="Arial" w:cs="Arial"/>
        </w:rPr>
        <w:tab/>
        <w:t>Signature du titulaire</w:t>
      </w:r>
    </w:p>
    <w:p w14:paraId="68FEE717" w14:textId="77777777" w:rsidR="001E219A" w:rsidRPr="00B424AF" w:rsidRDefault="001E219A" w:rsidP="00B424AF">
      <w:pPr>
        <w:pStyle w:val="fcase2metab"/>
        <w:rPr>
          <w:rFonts w:ascii="Arial" w:hAnsi="Arial" w:cs="Arial"/>
        </w:rPr>
      </w:pPr>
    </w:p>
    <w:p w14:paraId="15F45AA3" w14:textId="3399DFE7" w:rsidR="001E219A" w:rsidRDefault="001E219A" w:rsidP="00B424AF">
      <w:pPr>
        <w:pStyle w:val="fcase2metab"/>
        <w:rPr>
          <w:rFonts w:ascii="Arial" w:hAnsi="Arial" w:cs="Arial"/>
        </w:rPr>
      </w:pPr>
    </w:p>
    <w:p w14:paraId="312F6002" w14:textId="01830452" w:rsidR="00F630A0" w:rsidRDefault="00F630A0" w:rsidP="00B424AF">
      <w:pPr>
        <w:pStyle w:val="fcase2metab"/>
        <w:rPr>
          <w:rFonts w:ascii="Arial" w:hAnsi="Arial" w:cs="Arial"/>
        </w:rPr>
      </w:pPr>
    </w:p>
    <w:p w14:paraId="5A45EDAA" w14:textId="77777777" w:rsidR="001E219A" w:rsidRPr="00B424AF" w:rsidRDefault="001E219A" w:rsidP="00B424AF">
      <w:pPr>
        <w:pStyle w:val="fcase2metab"/>
        <w:rPr>
          <w:rFonts w:ascii="Arial" w:hAnsi="Arial" w:cs="Arial"/>
        </w:rPr>
      </w:pPr>
    </w:p>
    <w:p w14:paraId="47BB736A" w14:textId="77777777" w:rsidR="001E219A" w:rsidRPr="00B424AF" w:rsidRDefault="001E219A" w:rsidP="00B424AF">
      <w:pPr>
        <w:pStyle w:val="fcase2metab"/>
        <w:rPr>
          <w:rFonts w:ascii="Arial" w:hAnsi="Arial" w:cs="Arial"/>
        </w:rPr>
      </w:pPr>
      <w:r w:rsidRPr="00B424AF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4C6E0B4" wp14:editId="2CA70453">
                <wp:simplePos x="0" y="0"/>
                <wp:positionH relativeFrom="column">
                  <wp:posOffset>-79375</wp:posOffset>
                </wp:positionH>
                <wp:positionV relativeFrom="paragraph">
                  <wp:posOffset>99695</wp:posOffset>
                </wp:positionV>
                <wp:extent cx="6663690" cy="955040"/>
                <wp:effectExtent l="0" t="0" r="0" b="0"/>
                <wp:wrapNone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63690" cy="9550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518E096" w14:textId="77777777" w:rsidR="001E219A" w:rsidRDefault="001E219A" w:rsidP="00B424AF">
                            <w:pPr>
                              <w:tabs>
                                <w:tab w:val="left" w:pos="3402"/>
                                <w:tab w:val="left" w:pos="6237"/>
                                <w:tab w:val="left" w:pos="9072"/>
                              </w:tabs>
                              <w:spacing w:after="120"/>
                              <w:jc w:val="both"/>
                              <w:rPr>
                                <w:rFonts w:ascii="Arial" w:hAnsi="Arial"/>
                                <w:b/>
                                <w:bCs/>
                                <w:i/>
                                <w:iCs/>
                              </w:rPr>
                            </w:pPr>
                            <w:r>
                              <w:rPr>
                                <w:rFonts w:ascii="Wingdings" w:eastAsia="Wingdings" w:hAnsi="Wingdings" w:cs="Wingdings"/>
                                <w:b/>
                                <w:color w:val="66CCFF"/>
                                <w:spacing w:val="-10"/>
                              </w:rPr>
                              <w:t></w:t>
                            </w:r>
                            <w:r>
                              <w:rPr>
                                <w:rFonts w:ascii="Arial" w:hAnsi="Arial"/>
                                <w:b/>
                                <w:bCs/>
                                <w:i/>
                                <w:iCs/>
                              </w:rPr>
                              <w:t xml:space="preserve"> En cas d’envoi en LR AR : </w:t>
                            </w:r>
                          </w:p>
                          <w:p w14:paraId="766CA964" w14:textId="77777777" w:rsidR="001E219A" w:rsidRDefault="001E219A" w:rsidP="00B424AF">
                            <w:pPr>
                              <w:tabs>
                                <w:tab w:val="left" w:pos="3402"/>
                                <w:tab w:val="left" w:pos="6237"/>
                                <w:tab w:val="left" w:pos="9072"/>
                              </w:tabs>
                              <w:spacing w:after="120"/>
                              <w:jc w:val="both"/>
                              <w:rPr>
                                <w:rFonts w:ascii="Arial" w:hAnsi="Arial"/>
                              </w:rPr>
                            </w:pPr>
                            <w:r>
                              <w:rPr>
                                <w:rFonts w:ascii="Arial" w:hAnsi="Arial"/>
                              </w:rPr>
                              <w:t>Coller dans ce cadre l'avis de réception postal, daté et signé par le titulaire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4C6E0B4" id="Rectangle 2" o:spid="_x0000_s1026" style="position:absolute;left:0;text-align:left;margin-left:-6.25pt;margin-top:7.85pt;width:524.7pt;height:75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">
                <v:textbox>
                  <w:txbxContent>
                    <w:p w14:paraId="1518E096" w14:textId="77777777" w:rsidR="001E219A" w:rsidRDefault="001E219A" w:rsidP="00B424AF">
                      <w:pPr>
                        <w:tabs>
                          <w:tab w:val="left" w:pos="3402"/>
                          <w:tab w:val="left" w:pos="6237"/>
                          <w:tab w:val="left" w:pos="9072"/>
                        </w:tabs>
                        <w:spacing w:after="120"/>
                        <w:jc w:val="both"/>
                        <w:rPr>
                          <w:rFonts w:ascii="Arial" w:hAnsi="Arial"/>
                          <w:b/>
                          <w:bCs/>
                          <w:i/>
                          <w:iCs/>
                        </w:rPr>
                      </w:pPr>
                      <w:r>
                        <w:rPr>
                          <w:rFonts w:ascii="Wingdings" w:eastAsia="Wingdings" w:hAnsi="Wingdings" w:cs="Wingdings"/>
                          <w:b/>
                          <w:color w:val="66CCFF"/>
                          <w:spacing w:val="-10"/>
                        </w:rPr>
                        <w:t></w:t>
                      </w:r>
                      <w:r>
                        <w:rPr>
                          <w:rFonts w:ascii="Arial" w:hAnsi="Arial"/>
                          <w:b/>
                          <w:bCs/>
                          <w:i/>
                          <w:iCs/>
                        </w:rPr>
                        <w:t xml:space="preserve"> En cas d’envoi en LR AR : </w:t>
                      </w:r>
                    </w:p>
                    <w:p w14:paraId="766CA964" w14:textId="77777777" w:rsidR="001E219A" w:rsidRDefault="001E219A" w:rsidP="00B424AF">
                      <w:pPr>
                        <w:tabs>
                          <w:tab w:val="left" w:pos="3402"/>
                          <w:tab w:val="left" w:pos="6237"/>
                          <w:tab w:val="left" w:pos="9072"/>
                        </w:tabs>
                        <w:spacing w:after="120"/>
                        <w:jc w:val="both"/>
                        <w:rPr>
                          <w:rFonts w:ascii="Arial" w:hAnsi="Arial"/>
                        </w:rPr>
                      </w:pPr>
                      <w:r>
                        <w:rPr>
                          <w:rFonts w:ascii="Arial" w:hAnsi="Arial"/>
                        </w:rPr>
                        <w:t>Coller dans ce cadre l'avis de réception postal, daté et signé par le titulaire</w:t>
                      </w:r>
                    </w:p>
                  </w:txbxContent>
                </v:textbox>
              </v:rect>
            </w:pict>
          </mc:Fallback>
        </mc:AlternateContent>
      </w:r>
    </w:p>
    <w:p w14:paraId="7D478F7B" w14:textId="77777777" w:rsidR="001E219A" w:rsidRPr="00B424AF" w:rsidRDefault="001E219A" w:rsidP="00B424AF">
      <w:pPr>
        <w:pStyle w:val="fcase2metab"/>
        <w:rPr>
          <w:rFonts w:ascii="Arial" w:hAnsi="Arial" w:cs="Arial"/>
        </w:rPr>
      </w:pPr>
    </w:p>
    <w:p w14:paraId="3D586A0E" w14:textId="77777777" w:rsidR="001E219A" w:rsidRDefault="001E219A" w:rsidP="009B45B9">
      <w:pPr>
        <w:pStyle w:val="fcase2metab"/>
        <w:rPr>
          <w:rFonts w:ascii="Arial" w:hAnsi="Arial" w:cs="Arial"/>
        </w:rPr>
      </w:pPr>
    </w:p>
    <w:p w14:paraId="03E9650B" w14:textId="77777777" w:rsidR="001E219A" w:rsidRDefault="001E219A" w:rsidP="009B45B9">
      <w:pPr>
        <w:pStyle w:val="fcase2metab"/>
        <w:rPr>
          <w:rFonts w:ascii="Arial" w:hAnsi="Arial" w:cs="Arial"/>
        </w:rPr>
      </w:pPr>
    </w:p>
    <w:p w14:paraId="2BD61530" w14:textId="77777777" w:rsidR="001E219A" w:rsidRDefault="001E219A" w:rsidP="009B45B9">
      <w:pPr>
        <w:pStyle w:val="fcase2metab"/>
        <w:rPr>
          <w:rFonts w:ascii="Arial" w:hAnsi="Arial" w:cs="Arial"/>
        </w:rPr>
      </w:pPr>
    </w:p>
    <w:sectPr w:rsidR="001E219A" w:rsidSect="001E219A">
      <w:type w:val="continuous"/>
      <w:pgSz w:w="11906" w:h="16838"/>
      <w:pgMar w:top="454" w:right="851" w:bottom="567" w:left="851" w:header="720" w:footer="68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D01B32" w14:textId="77777777" w:rsidR="001E219A" w:rsidRDefault="001E219A">
      <w:r>
        <w:separator/>
      </w:r>
    </w:p>
  </w:endnote>
  <w:endnote w:type="continuationSeparator" w:id="0">
    <w:p w14:paraId="20A1BC63" w14:textId="77777777" w:rsidR="001E219A" w:rsidRDefault="001E21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606" w:type="dxa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2906"/>
      <w:gridCol w:w="5528"/>
      <w:gridCol w:w="896"/>
      <w:gridCol w:w="567"/>
      <w:gridCol w:w="165"/>
      <w:gridCol w:w="544"/>
    </w:tblGrid>
    <w:tr w:rsidR="001E219A" w14:paraId="1E12D4E0" w14:textId="77777777" w:rsidTr="0083205E">
      <w:trPr>
        <w:tblHeader/>
      </w:trPr>
      <w:tc>
        <w:tcPr>
          <w:tcW w:w="2906" w:type="dxa"/>
          <w:shd w:val="clear" w:color="auto" w:fill="66CCFF"/>
        </w:tcPr>
        <w:p w14:paraId="557C5EE0" w14:textId="77777777" w:rsidR="001E219A" w:rsidRDefault="001E219A" w:rsidP="009B45B9">
          <w:pPr>
            <w:ind w:right="-638"/>
            <w:rPr>
              <w:rFonts w:ascii="Arial" w:hAnsi="Arial" w:cs="Arial"/>
              <w:b/>
              <w:i/>
            </w:rPr>
          </w:pPr>
          <w:r>
            <w:rPr>
              <w:rFonts w:ascii="Arial" w:hAnsi="Arial" w:cs="Arial"/>
              <w:b/>
            </w:rPr>
            <w:t>ATTRI1 – Acte d’engagement</w:t>
          </w:r>
        </w:p>
      </w:tc>
      <w:tc>
        <w:tcPr>
          <w:tcW w:w="5528" w:type="dxa"/>
          <w:shd w:val="clear" w:color="auto" w:fill="66CCFF"/>
        </w:tcPr>
        <w:p w14:paraId="1F50A932" w14:textId="77777777" w:rsidR="001E219A" w:rsidRDefault="001E219A" w:rsidP="00660727">
          <w:pPr>
            <w:jc w:val="center"/>
            <w:rPr>
              <w:rFonts w:ascii="Arial" w:hAnsi="Arial" w:cs="Arial"/>
              <w:b/>
            </w:rPr>
          </w:pPr>
          <w:r>
            <w:rPr>
              <w:rFonts w:ascii="Arial" w:hAnsi="Arial" w:cs="Arial"/>
              <w:b/>
              <w:i/>
            </w:rPr>
            <w:t xml:space="preserve">MARCHE </w:t>
          </w:r>
          <w:r w:rsidRPr="00EE232C">
            <w:rPr>
              <w:rFonts w:ascii="Arial" w:hAnsi="Arial" w:cs="Arial"/>
              <w:b/>
              <w:i/>
              <w:noProof/>
            </w:rPr>
            <w:t>2025A216T</w:t>
          </w:r>
        </w:p>
      </w:tc>
      <w:tc>
        <w:tcPr>
          <w:tcW w:w="896" w:type="dxa"/>
          <w:shd w:val="clear" w:color="auto" w:fill="66CCFF"/>
        </w:tcPr>
        <w:p w14:paraId="74779344" w14:textId="77777777" w:rsidR="001E219A" w:rsidRDefault="001E219A">
          <w:pPr>
            <w:tabs>
              <w:tab w:val="center" w:pos="1366"/>
              <w:tab w:val="right" w:pos="2733"/>
            </w:tabs>
          </w:pPr>
          <w:r>
            <w:rPr>
              <w:rFonts w:ascii="Arial" w:hAnsi="Arial" w:cs="Arial"/>
              <w:b/>
            </w:rPr>
            <w:t xml:space="preserve">Page : </w:t>
          </w:r>
        </w:p>
      </w:tc>
      <w:tc>
        <w:tcPr>
          <w:tcW w:w="567" w:type="dxa"/>
          <w:shd w:val="clear" w:color="auto" w:fill="66CCFF"/>
        </w:tcPr>
        <w:p w14:paraId="2A598912" w14:textId="77777777" w:rsidR="001E219A" w:rsidRDefault="001E219A">
          <w:pPr>
            <w:jc w:val="center"/>
            <w:rPr>
              <w:rFonts w:ascii="Arial" w:hAnsi="Arial" w:cs="Arial"/>
              <w:b/>
            </w:rPr>
          </w:pPr>
          <w:r>
            <w:rPr>
              <w:rStyle w:val="Numrodepage"/>
              <w:rFonts w:cs="Arial"/>
              <w:b/>
            </w:rPr>
            <w:fldChar w:fldCharType="begin"/>
          </w:r>
          <w:r>
            <w:rPr>
              <w:rStyle w:val="Numrodepage"/>
              <w:rFonts w:cs="Arial"/>
              <w:b/>
            </w:rPr>
            <w:instrText xml:space="preserve"> PAGE </w:instrText>
          </w:r>
          <w:r>
            <w:rPr>
              <w:rStyle w:val="Numrodepage"/>
              <w:rFonts w:cs="Arial"/>
              <w:b/>
            </w:rPr>
            <w:fldChar w:fldCharType="separate"/>
          </w:r>
          <w:r>
            <w:rPr>
              <w:rStyle w:val="Numrodepage"/>
              <w:rFonts w:cs="Arial"/>
              <w:b/>
              <w:noProof/>
            </w:rPr>
            <w:t>1</w:t>
          </w:r>
          <w:r>
            <w:rPr>
              <w:rStyle w:val="Numrodepage"/>
              <w:rFonts w:cs="Arial"/>
              <w:b/>
            </w:rPr>
            <w:fldChar w:fldCharType="end"/>
          </w:r>
        </w:p>
      </w:tc>
      <w:tc>
        <w:tcPr>
          <w:tcW w:w="165" w:type="dxa"/>
          <w:shd w:val="clear" w:color="auto" w:fill="66CCFF"/>
        </w:tcPr>
        <w:p w14:paraId="47EC4AA2" w14:textId="77777777" w:rsidR="001E219A" w:rsidRDefault="001E219A">
          <w:pPr>
            <w:jc w:val="center"/>
          </w:pPr>
          <w:r>
            <w:rPr>
              <w:rFonts w:ascii="Arial" w:hAnsi="Arial" w:cs="Arial"/>
              <w:b/>
            </w:rPr>
            <w:t>/</w:t>
          </w:r>
        </w:p>
      </w:tc>
      <w:tc>
        <w:tcPr>
          <w:tcW w:w="544" w:type="dxa"/>
          <w:shd w:val="clear" w:color="auto" w:fill="66CCFF"/>
        </w:tcPr>
        <w:p w14:paraId="4EF8138D" w14:textId="77777777" w:rsidR="001E219A" w:rsidRDefault="001E219A">
          <w:pPr>
            <w:jc w:val="center"/>
          </w:pPr>
          <w:r>
            <w:rPr>
              <w:rStyle w:val="Numrodepage"/>
              <w:rFonts w:cs="Arial"/>
              <w:b/>
            </w:rPr>
            <w:fldChar w:fldCharType="begin"/>
          </w:r>
          <w:r>
            <w:rPr>
              <w:rStyle w:val="Numrodepage"/>
              <w:rFonts w:cs="Arial"/>
              <w:b/>
            </w:rPr>
            <w:instrText xml:space="preserve"> NUMPAGES \*Arabic </w:instrText>
          </w:r>
          <w:r>
            <w:rPr>
              <w:rStyle w:val="Numrodepage"/>
              <w:rFonts w:cs="Arial"/>
              <w:b/>
            </w:rPr>
            <w:fldChar w:fldCharType="separate"/>
          </w:r>
          <w:r>
            <w:rPr>
              <w:rStyle w:val="Numrodepage"/>
              <w:rFonts w:cs="Arial"/>
              <w:b/>
              <w:noProof/>
            </w:rPr>
            <w:t>7</w:t>
          </w:r>
          <w:r>
            <w:rPr>
              <w:rStyle w:val="Numrodepage"/>
              <w:rFonts w:cs="Arial"/>
              <w:b/>
            </w:rPr>
            <w:fldChar w:fldCharType="end"/>
          </w:r>
        </w:p>
      </w:tc>
    </w:tr>
  </w:tbl>
  <w:p w14:paraId="537D683F" w14:textId="77777777" w:rsidR="001E219A" w:rsidRPr="00381FB9" w:rsidRDefault="001E219A" w:rsidP="00381FB9">
    <w:pPr>
      <w:rPr>
        <w:sz w:val="8"/>
        <w:szCs w:val="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5DC111" w14:textId="77777777" w:rsidR="001E219A" w:rsidRDefault="001E219A">
      <w:r>
        <w:separator/>
      </w:r>
    </w:p>
  </w:footnote>
  <w:footnote w:type="continuationSeparator" w:id="0">
    <w:p w14:paraId="427C34D2" w14:textId="77777777" w:rsidR="001E219A" w:rsidRDefault="001E219A">
      <w:r>
        <w:continuationSeparator/>
      </w:r>
    </w:p>
  </w:footnote>
  <w:footnote w:id="1">
    <w:p w14:paraId="021F3CD2" w14:textId="77777777" w:rsidR="001E219A" w:rsidRDefault="001E219A">
      <w:pPr>
        <w:pStyle w:val="Notedebasdepage"/>
      </w:pPr>
      <w:r>
        <w:rPr>
          <w:rStyle w:val="Caractresdenotedebasdepage"/>
          <w:rFonts w:ascii="Arial" w:hAnsi="Arial"/>
        </w:rPr>
        <w:footnoteRef/>
      </w:r>
      <w:r>
        <w:rPr>
          <w:rFonts w:ascii="Arial" w:eastAsia="Arial" w:hAnsi="Arial" w:cs="Arial"/>
          <w:sz w:val="16"/>
          <w:szCs w:val="16"/>
        </w:rPr>
        <w:tab/>
        <w:t xml:space="preserve"> </w:t>
      </w:r>
      <w:r>
        <w:rPr>
          <w:rFonts w:ascii="Arial" w:hAnsi="Arial" w:cs="Arial"/>
          <w:sz w:val="16"/>
          <w:szCs w:val="16"/>
        </w:rPr>
        <w:t>Formulaire non obligatoire disponible, avec sa notice explicative, sur le site du ministère chargé de l’économie.</w:t>
      </w:r>
    </w:p>
  </w:footnote>
  <w:footnote w:id="2">
    <w:p w14:paraId="036CFE5D" w14:textId="77777777" w:rsidR="001E219A" w:rsidRDefault="001E219A">
      <w:pPr>
        <w:pStyle w:val="Notedebasdepage"/>
        <w:ind w:right="-1"/>
        <w:jc w:val="both"/>
      </w:pPr>
      <w:r>
        <w:rPr>
          <w:rStyle w:val="Caractresdenotedebasdepage"/>
        </w:rPr>
        <w:footnoteRef/>
      </w:r>
      <w:r>
        <w:rPr>
          <w:rStyle w:val="Caractresdenotedebasdepage"/>
          <w:rFonts w:ascii="Arial" w:hAnsi="Arial" w:cs="Arial"/>
          <w:sz w:val="16"/>
          <w:szCs w:val="16"/>
        </w:rPr>
        <w:tab/>
        <w:t xml:space="preserve"> </w:t>
      </w:r>
      <w:r>
        <w:rPr>
          <w:rFonts w:ascii="Arial" w:hAnsi="Arial" w:cs="Arial"/>
          <w:sz w:val="16"/>
          <w:szCs w:val="16"/>
        </w:rPr>
        <w:t>Le montant de l’offre établie à partir de prix unitaires est calculé par référence à la quantité estimée dans l’avis d’appel public à la concurrence.</w:t>
      </w:r>
    </w:p>
  </w:footnote>
  <w:footnote w:id="3">
    <w:p w14:paraId="0766E080" w14:textId="77777777" w:rsidR="001E219A" w:rsidRDefault="001E219A">
      <w:pPr>
        <w:pStyle w:val="Notedebasdepage"/>
        <w:ind w:right="-1"/>
        <w:jc w:val="both"/>
      </w:pPr>
      <w:r>
        <w:rPr>
          <w:rStyle w:val="Caractresdenotedebasdepage"/>
        </w:rPr>
        <w:t>4</w:t>
      </w:r>
      <w:r>
        <w:rPr>
          <w:rFonts w:ascii="Arial" w:hAnsi="Arial" w:cs="Arial"/>
          <w:sz w:val="16"/>
          <w:szCs w:val="16"/>
        </w:rPr>
        <w:tab/>
        <w:t xml:space="preserve"> Ne pas remplir lorsque les règles de TVA intracommunautaire prévoient le paiement de la TVA par l’acheteur. Dans ce cas, celui-ci doit indiquer son numéro d’identification au titulaire avant la date de facturation.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00000001"/>
    <w:multiLevelType w:val="multilevel"/>
    <w:tmpl w:val="00000001"/>
    <w:lvl w:ilvl="0">
      <w:start w:val="1"/>
      <w:numFmt w:val="none"/>
      <w:pStyle w:val="Titre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Titre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Titre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Titre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Titre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Titre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Titre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pStyle w:val="Titre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Titre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1">
    <w:nsid w:val="00000002"/>
    <w:multiLevelType w:val="singleLevel"/>
    <w:tmpl w:val="00000002"/>
    <w:name w:val="WW8Num2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 w:cs="Wingdings"/>
      </w:rPr>
    </w:lvl>
  </w:abstractNum>
  <w:abstractNum w:abstractNumId="2" w15:restartNumberingAfterBreak="1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</w:abstractNum>
  <w:abstractNum w:abstractNumId="3" w15:restartNumberingAfterBreak="1">
    <w:nsid w:val="2E1F0D0A"/>
    <w:multiLevelType w:val="singleLevel"/>
    <w:tmpl w:val="F64A1436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</w:abstractNum>
  <w:abstractNum w:abstractNumId="4" w15:restartNumberingAfterBreak="1">
    <w:nsid w:val="6A4240C8"/>
    <w:multiLevelType w:val="hybridMultilevel"/>
    <w:tmpl w:val="D7346DF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7A65"/>
    <w:rsid w:val="00002203"/>
    <w:rsid w:val="000230CA"/>
    <w:rsid w:val="00036500"/>
    <w:rsid w:val="0004582D"/>
    <w:rsid w:val="00074D68"/>
    <w:rsid w:val="000A2E05"/>
    <w:rsid w:val="000B59C3"/>
    <w:rsid w:val="000D0E7B"/>
    <w:rsid w:val="000E0020"/>
    <w:rsid w:val="001254D5"/>
    <w:rsid w:val="0013243B"/>
    <w:rsid w:val="001665B3"/>
    <w:rsid w:val="00166B56"/>
    <w:rsid w:val="001A3DFA"/>
    <w:rsid w:val="001A4BCA"/>
    <w:rsid w:val="001B6AFA"/>
    <w:rsid w:val="001C40C0"/>
    <w:rsid w:val="001C733C"/>
    <w:rsid w:val="001E219A"/>
    <w:rsid w:val="00210E70"/>
    <w:rsid w:val="00211F48"/>
    <w:rsid w:val="0021527A"/>
    <w:rsid w:val="002164B9"/>
    <w:rsid w:val="0021797C"/>
    <w:rsid w:val="00225A1A"/>
    <w:rsid w:val="00284F0F"/>
    <w:rsid w:val="002904AF"/>
    <w:rsid w:val="002912D7"/>
    <w:rsid w:val="002B7B0D"/>
    <w:rsid w:val="002C2CA3"/>
    <w:rsid w:val="002C4B3E"/>
    <w:rsid w:val="002C79D6"/>
    <w:rsid w:val="003273DE"/>
    <w:rsid w:val="00332B12"/>
    <w:rsid w:val="003436A8"/>
    <w:rsid w:val="003510C5"/>
    <w:rsid w:val="00354C04"/>
    <w:rsid w:val="00372545"/>
    <w:rsid w:val="00381FB9"/>
    <w:rsid w:val="00385E76"/>
    <w:rsid w:val="003954A9"/>
    <w:rsid w:val="003C1CA2"/>
    <w:rsid w:val="003C3622"/>
    <w:rsid w:val="00403AEC"/>
    <w:rsid w:val="00412411"/>
    <w:rsid w:val="00425B48"/>
    <w:rsid w:val="0043706E"/>
    <w:rsid w:val="0044597F"/>
    <w:rsid w:val="00483B16"/>
    <w:rsid w:val="004948C5"/>
    <w:rsid w:val="004A7169"/>
    <w:rsid w:val="004B5C38"/>
    <w:rsid w:val="004C2C70"/>
    <w:rsid w:val="004D1DF1"/>
    <w:rsid w:val="004D490E"/>
    <w:rsid w:val="004E75A6"/>
    <w:rsid w:val="00514420"/>
    <w:rsid w:val="00514DAF"/>
    <w:rsid w:val="00532EC7"/>
    <w:rsid w:val="00541CA3"/>
    <w:rsid w:val="005546A9"/>
    <w:rsid w:val="00582804"/>
    <w:rsid w:val="005846FB"/>
    <w:rsid w:val="005A4A3B"/>
    <w:rsid w:val="005A4CB5"/>
    <w:rsid w:val="005B65B9"/>
    <w:rsid w:val="005C0575"/>
    <w:rsid w:val="005D283A"/>
    <w:rsid w:val="005F09C8"/>
    <w:rsid w:val="006031DD"/>
    <w:rsid w:val="0061068C"/>
    <w:rsid w:val="00642634"/>
    <w:rsid w:val="0064560F"/>
    <w:rsid w:val="00647935"/>
    <w:rsid w:val="00660727"/>
    <w:rsid w:val="00672A33"/>
    <w:rsid w:val="00674588"/>
    <w:rsid w:val="00696D21"/>
    <w:rsid w:val="00697B55"/>
    <w:rsid w:val="006A7F32"/>
    <w:rsid w:val="006C3670"/>
    <w:rsid w:val="006C4338"/>
    <w:rsid w:val="006D17B6"/>
    <w:rsid w:val="006E4E15"/>
    <w:rsid w:val="006E6F58"/>
    <w:rsid w:val="006F3DF9"/>
    <w:rsid w:val="007060E5"/>
    <w:rsid w:val="00710FD6"/>
    <w:rsid w:val="0071771F"/>
    <w:rsid w:val="007206A7"/>
    <w:rsid w:val="0075495A"/>
    <w:rsid w:val="00757151"/>
    <w:rsid w:val="0077664D"/>
    <w:rsid w:val="0078545F"/>
    <w:rsid w:val="007909E0"/>
    <w:rsid w:val="00795D27"/>
    <w:rsid w:val="0079785C"/>
    <w:rsid w:val="007C2CF1"/>
    <w:rsid w:val="007D7A65"/>
    <w:rsid w:val="007E2EA1"/>
    <w:rsid w:val="007E387E"/>
    <w:rsid w:val="007F68A6"/>
    <w:rsid w:val="0083205E"/>
    <w:rsid w:val="00844DAA"/>
    <w:rsid w:val="008672B8"/>
    <w:rsid w:val="00877D4A"/>
    <w:rsid w:val="008B39AE"/>
    <w:rsid w:val="008B6CF6"/>
    <w:rsid w:val="008D184C"/>
    <w:rsid w:val="00912F7D"/>
    <w:rsid w:val="00934503"/>
    <w:rsid w:val="00972CC5"/>
    <w:rsid w:val="00977BCB"/>
    <w:rsid w:val="00983FF3"/>
    <w:rsid w:val="009A5B0D"/>
    <w:rsid w:val="009B1CD0"/>
    <w:rsid w:val="009B45B9"/>
    <w:rsid w:val="009C1B42"/>
    <w:rsid w:val="009F5D47"/>
    <w:rsid w:val="00A241A1"/>
    <w:rsid w:val="00A462A6"/>
    <w:rsid w:val="00A6788E"/>
    <w:rsid w:val="00AA356B"/>
    <w:rsid w:val="00AC366C"/>
    <w:rsid w:val="00AE7831"/>
    <w:rsid w:val="00B054DA"/>
    <w:rsid w:val="00B424AF"/>
    <w:rsid w:val="00B6015A"/>
    <w:rsid w:val="00B60C2C"/>
    <w:rsid w:val="00B67075"/>
    <w:rsid w:val="00B87564"/>
    <w:rsid w:val="00B87974"/>
    <w:rsid w:val="00BA44E5"/>
    <w:rsid w:val="00BE6078"/>
    <w:rsid w:val="00C1676E"/>
    <w:rsid w:val="00C22D0C"/>
    <w:rsid w:val="00C42ED0"/>
    <w:rsid w:val="00C71AA6"/>
    <w:rsid w:val="00C91060"/>
    <w:rsid w:val="00C911FE"/>
    <w:rsid w:val="00CB637A"/>
    <w:rsid w:val="00CC513D"/>
    <w:rsid w:val="00CD185D"/>
    <w:rsid w:val="00CD46CC"/>
    <w:rsid w:val="00CE1A66"/>
    <w:rsid w:val="00CF2EF3"/>
    <w:rsid w:val="00D15449"/>
    <w:rsid w:val="00D42549"/>
    <w:rsid w:val="00D46BC7"/>
    <w:rsid w:val="00D66D15"/>
    <w:rsid w:val="00D75CB4"/>
    <w:rsid w:val="00D97623"/>
    <w:rsid w:val="00DD39BA"/>
    <w:rsid w:val="00DE3C11"/>
    <w:rsid w:val="00DF0ADA"/>
    <w:rsid w:val="00E140E5"/>
    <w:rsid w:val="00E22CE3"/>
    <w:rsid w:val="00E32DF1"/>
    <w:rsid w:val="00E44A00"/>
    <w:rsid w:val="00E47798"/>
    <w:rsid w:val="00E6727B"/>
    <w:rsid w:val="00EB194F"/>
    <w:rsid w:val="00EC23F0"/>
    <w:rsid w:val="00ED0A4C"/>
    <w:rsid w:val="00F20296"/>
    <w:rsid w:val="00F31F87"/>
    <w:rsid w:val="00F355D7"/>
    <w:rsid w:val="00F474AA"/>
    <w:rsid w:val="00F55A08"/>
    <w:rsid w:val="00F630A0"/>
    <w:rsid w:val="00F87A2B"/>
    <w:rsid w:val="00FC4773"/>
    <w:rsid w:val="00FD45DA"/>
    <w:rsid w:val="00FD4E60"/>
    <w:rsid w:val="00FE031E"/>
    <w:rsid w:val="00FE28F2"/>
    <w:rsid w:val="00FE38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oNotEmbedSmartTags/>
  <w:decimalSymbol w:val=","/>
  <w:listSeparator w:val=";"/>
  <w14:docId w14:val="7106E737"/>
  <w15:chartTrackingRefBased/>
  <w15:docId w15:val="{A699515F-19FB-4770-9047-37CE607873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55D7"/>
    <w:pPr>
      <w:suppressAutoHyphens/>
    </w:pPr>
    <w:rPr>
      <w:rFonts w:ascii="Univers" w:hAnsi="Univers" w:cs="Univers"/>
      <w:lang w:eastAsia="zh-CN"/>
    </w:rPr>
  </w:style>
  <w:style w:type="paragraph" w:styleId="Titre1">
    <w:name w:val="heading 1"/>
    <w:basedOn w:val="Normal"/>
    <w:next w:val="Normal"/>
    <w:qFormat/>
    <w:pPr>
      <w:keepNext/>
      <w:numPr>
        <w:numId w:val="1"/>
      </w:numPr>
      <w:ind w:left="567" w:firstLine="0"/>
      <w:outlineLvl w:val="0"/>
    </w:pPr>
    <w:rPr>
      <w:rFonts w:ascii="Times New Roman" w:hAnsi="Times New Roman" w:cs="Times New Roman"/>
      <w:b/>
    </w:rPr>
  </w:style>
  <w:style w:type="paragraph" w:styleId="Titre2">
    <w:name w:val="heading 2"/>
    <w:basedOn w:val="Normal"/>
    <w:next w:val="Normal"/>
    <w:qFormat/>
    <w:pPr>
      <w:keepNext/>
      <w:numPr>
        <w:ilvl w:val="1"/>
        <w:numId w:val="1"/>
      </w:numPr>
      <w:outlineLvl w:val="1"/>
    </w:pPr>
    <w:rPr>
      <w:rFonts w:ascii="Times New Roman" w:hAnsi="Times New Roman" w:cs="Times New Roman"/>
      <w:b/>
    </w:rPr>
  </w:style>
  <w:style w:type="paragraph" w:styleId="Titre3">
    <w:name w:val="heading 3"/>
    <w:basedOn w:val="Normal"/>
    <w:next w:val="Normal"/>
    <w:qFormat/>
    <w:pPr>
      <w:keepNext/>
      <w:numPr>
        <w:ilvl w:val="2"/>
        <w:numId w:val="1"/>
      </w:numPr>
      <w:tabs>
        <w:tab w:val="center" w:pos="5103"/>
        <w:tab w:val="right" w:pos="10065"/>
      </w:tabs>
      <w:jc w:val="right"/>
      <w:outlineLvl w:val="2"/>
    </w:pPr>
    <w:rPr>
      <w:rFonts w:ascii="Arial" w:hAnsi="Arial" w:cs="Arial"/>
      <w:b/>
      <w:sz w:val="22"/>
    </w:rPr>
  </w:style>
  <w:style w:type="paragraph" w:styleId="Titre4">
    <w:name w:val="heading 4"/>
    <w:basedOn w:val="Normal"/>
    <w:next w:val="Normal"/>
    <w:link w:val="Titre4Car"/>
    <w:qFormat/>
    <w:pPr>
      <w:keepNext/>
      <w:numPr>
        <w:ilvl w:val="3"/>
        <w:numId w:val="1"/>
      </w:numPr>
      <w:tabs>
        <w:tab w:val="left" w:pos="-142"/>
        <w:tab w:val="left" w:pos="4111"/>
      </w:tabs>
      <w:jc w:val="both"/>
      <w:outlineLvl w:val="3"/>
    </w:pPr>
    <w:rPr>
      <w:rFonts w:ascii="Arial" w:hAnsi="Arial" w:cs="Arial"/>
      <w:b/>
    </w:rPr>
  </w:style>
  <w:style w:type="paragraph" w:styleId="Titre5">
    <w:name w:val="heading 5"/>
    <w:basedOn w:val="Normal"/>
    <w:next w:val="Normal"/>
    <w:qFormat/>
    <w:pPr>
      <w:keepNext/>
      <w:numPr>
        <w:ilvl w:val="4"/>
        <w:numId w:val="1"/>
      </w:numPr>
      <w:ind w:left="567" w:firstLine="0"/>
      <w:outlineLvl w:val="4"/>
    </w:pPr>
    <w:rPr>
      <w:rFonts w:ascii="Arial" w:hAnsi="Arial" w:cs="Arial"/>
      <w:i/>
      <w:sz w:val="16"/>
    </w:rPr>
  </w:style>
  <w:style w:type="paragraph" w:styleId="Titre6">
    <w:name w:val="heading 6"/>
    <w:basedOn w:val="Normal"/>
    <w:next w:val="Normal"/>
    <w:qFormat/>
    <w:pPr>
      <w:keepNext/>
      <w:numPr>
        <w:ilvl w:val="5"/>
        <w:numId w:val="1"/>
      </w:numPr>
      <w:jc w:val="both"/>
      <w:outlineLvl w:val="5"/>
    </w:pPr>
    <w:rPr>
      <w:rFonts w:ascii="Arial" w:hAnsi="Arial" w:cs="Arial"/>
      <w:sz w:val="28"/>
    </w:rPr>
  </w:style>
  <w:style w:type="paragraph" w:styleId="Titre7">
    <w:name w:val="heading 7"/>
    <w:basedOn w:val="Normal"/>
    <w:next w:val="Normal"/>
    <w:qFormat/>
    <w:pPr>
      <w:keepNext/>
      <w:numPr>
        <w:ilvl w:val="6"/>
        <w:numId w:val="1"/>
      </w:numPr>
      <w:outlineLvl w:val="6"/>
    </w:pPr>
    <w:rPr>
      <w:rFonts w:ascii="Arial" w:hAnsi="Arial" w:cs="Arial"/>
      <w:bCs/>
      <w:i/>
      <w:sz w:val="16"/>
    </w:rPr>
  </w:style>
  <w:style w:type="paragraph" w:styleId="Titre8">
    <w:name w:val="heading 8"/>
    <w:basedOn w:val="Normal"/>
    <w:next w:val="Normal"/>
    <w:qFormat/>
    <w:pPr>
      <w:keepNext/>
      <w:numPr>
        <w:ilvl w:val="7"/>
        <w:numId w:val="1"/>
      </w:numPr>
      <w:jc w:val="center"/>
      <w:outlineLvl w:val="7"/>
    </w:pPr>
    <w:rPr>
      <w:rFonts w:ascii="Arial" w:hAnsi="Arial" w:cs="Arial"/>
      <w:b/>
      <w:bCs/>
      <w:sz w:val="24"/>
    </w:rPr>
  </w:style>
  <w:style w:type="paragraph" w:styleId="Titre9">
    <w:name w:val="heading 9"/>
    <w:basedOn w:val="Normal"/>
    <w:next w:val="Normal"/>
    <w:qFormat/>
    <w:pPr>
      <w:keepNext/>
      <w:numPr>
        <w:ilvl w:val="8"/>
        <w:numId w:val="1"/>
      </w:numPr>
      <w:tabs>
        <w:tab w:val="left" w:pos="426"/>
        <w:tab w:val="left" w:pos="5103"/>
      </w:tabs>
      <w:spacing w:after="240"/>
      <w:jc w:val="both"/>
      <w:outlineLvl w:val="8"/>
    </w:pPr>
    <w:rPr>
      <w:rFonts w:ascii="Arial" w:hAnsi="Arial" w:cs="Arial"/>
      <w:i/>
      <w:iCs/>
      <w:sz w:val="1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WW8Num2z0">
    <w:name w:val="WW8Num2z0"/>
    <w:rPr>
      <w:rFonts w:ascii="Wingdings" w:hAnsi="Wingdings" w:cs="Wingdings"/>
    </w:rPr>
  </w:style>
  <w:style w:type="character" w:customStyle="1" w:styleId="Policepardfaut2">
    <w:name w:val="Police par défaut2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8Num1z0">
    <w:name w:val="WW8Num1z0"/>
    <w:rPr>
      <w:rFonts w:cs="Times New Roman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3">
    <w:name w:val="WW8Num2z3"/>
    <w:rPr>
      <w:rFonts w:ascii="Symbol" w:hAnsi="Symbol" w:cs="Symbol"/>
    </w:rPr>
  </w:style>
  <w:style w:type="character" w:customStyle="1" w:styleId="WW8Num3z0">
    <w:name w:val="WW8Num3z0"/>
    <w:rPr>
      <w:rFonts w:ascii="Wingdings" w:hAnsi="Wingdings" w:cs="Wingdings"/>
      <w:sz w:val="16"/>
    </w:rPr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3z2">
    <w:name w:val="WW8Num3z2"/>
    <w:rPr>
      <w:rFonts w:ascii="Wingdings" w:hAnsi="Wingdings" w:cs="Wingdings"/>
    </w:rPr>
  </w:style>
  <w:style w:type="character" w:customStyle="1" w:styleId="WW8Num3z3">
    <w:name w:val="WW8Num3z3"/>
    <w:rPr>
      <w:rFonts w:ascii="Symbol" w:hAnsi="Symbol" w:cs="Symbol"/>
    </w:rPr>
  </w:style>
  <w:style w:type="character" w:customStyle="1" w:styleId="WW8Num4z0">
    <w:name w:val="WW8Num4z0"/>
    <w:rPr>
      <w:rFonts w:ascii="Wingdings" w:hAnsi="Wingdings" w:cs="Wingdings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3">
    <w:name w:val="WW8Num4z3"/>
    <w:rPr>
      <w:rFonts w:ascii="Symbol" w:hAnsi="Symbol" w:cs="Symbol"/>
    </w:rPr>
  </w:style>
  <w:style w:type="character" w:customStyle="1" w:styleId="WW8Num5z0">
    <w:name w:val="WW8Num5z0"/>
    <w:rPr>
      <w:rFonts w:ascii="Symbol" w:hAnsi="Symbol" w:cs="Symbol"/>
    </w:rPr>
  </w:style>
  <w:style w:type="character" w:customStyle="1" w:styleId="WW8Num6z0">
    <w:name w:val="WW8Num6z0"/>
    <w:rPr>
      <w:rFonts w:cs="Times New Roman"/>
    </w:rPr>
  </w:style>
  <w:style w:type="character" w:customStyle="1" w:styleId="WW8Num7z0">
    <w:name w:val="WW8Num7z0"/>
    <w:rPr>
      <w:rFonts w:ascii="Wingdings" w:hAnsi="Wingdings" w:cs="Wingdings"/>
      <w:i w:val="0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WW8Num7z3">
    <w:name w:val="WW8Num7z3"/>
    <w:rPr>
      <w:rFonts w:ascii="Symbol" w:hAnsi="Symbol" w:cs="Symbol"/>
    </w:rPr>
  </w:style>
  <w:style w:type="character" w:customStyle="1" w:styleId="WW8Num8z0">
    <w:name w:val="WW8Num8z0"/>
    <w:rPr>
      <w:rFonts w:ascii="Arial" w:hAnsi="Arial" w:cs="Arial"/>
    </w:rPr>
  </w:style>
  <w:style w:type="character" w:customStyle="1" w:styleId="WW8Num9z0">
    <w:name w:val="WW8Num9z0"/>
    <w:rPr>
      <w:rFonts w:ascii="Times New Roman" w:eastAsia="Times New Roman" w:hAnsi="Times New Roman" w:cs="Times New Roman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 w:cs="Wingdings"/>
    </w:rPr>
  </w:style>
  <w:style w:type="character" w:customStyle="1" w:styleId="WW8Num9z3">
    <w:name w:val="WW8Num9z3"/>
    <w:rPr>
      <w:rFonts w:ascii="Symbol" w:hAnsi="Symbol" w:cs="Symbol"/>
    </w:rPr>
  </w:style>
  <w:style w:type="character" w:customStyle="1" w:styleId="WW8Num10z0">
    <w:name w:val="WW8Num10z0"/>
    <w:rPr>
      <w:rFonts w:ascii="Arial" w:eastAsia="Times New Roman" w:hAnsi="Arial" w:cs="Arial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 w:cs="Wingdings"/>
    </w:rPr>
  </w:style>
  <w:style w:type="character" w:customStyle="1" w:styleId="WW8Num10z3">
    <w:name w:val="WW8Num10z3"/>
    <w:rPr>
      <w:rFonts w:ascii="Symbol" w:hAnsi="Symbol" w:cs="Symbol"/>
    </w:rPr>
  </w:style>
  <w:style w:type="character" w:customStyle="1" w:styleId="WW8Num11z0">
    <w:name w:val="WW8Num11z0"/>
    <w:rPr>
      <w:rFonts w:ascii="Wingdings" w:hAnsi="Wingdings" w:cs="Wingdings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3">
    <w:name w:val="WW8Num11z3"/>
    <w:rPr>
      <w:rFonts w:ascii="Symbol" w:hAnsi="Symbol" w:cs="Symbol"/>
    </w:rPr>
  </w:style>
  <w:style w:type="character" w:customStyle="1" w:styleId="Policepardfaut1">
    <w:name w:val="Police par défaut1"/>
  </w:style>
  <w:style w:type="character" w:customStyle="1" w:styleId="Caractresdenotedebasdepage">
    <w:name w:val="Caractères de note de bas de page"/>
    <w:rPr>
      <w:rFonts w:cs="Times New Roman"/>
      <w:vertAlign w:val="superscript"/>
    </w:rPr>
  </w:style>
  <w:style w:type="character" w:styleId="Numrodepage">
    <w:name w:val="page number"/>
    <w:rPr>
      <w:rFonts w:cs="Times New Roman"/>
    </w:rPr>
  </w:style>
  <w:style w:type="character" w:customStyle="1" w:styleId="Marquedecommentaire1">
    <w:name w:val="Marque de commentaire1"/>
    <w:rPr>
      <w:rFonts w:cs="Times New Roman"/>
      <w:sz w:val="16"/>
    </w:rPr>
  </w:style>
  <w:style w:type="character" w:styleId="Lienhypertexte">
    <w:name w:val="Hyperlink"/>
    <w:rPr>
      <w:rFonts w:cs="Times New Roman"/>
      <w:color w:val="0000FF"/>
      <w:u w:val="single"/>
    </w:rPr>
  </w:style>
  <w:style w:type="character" w:styleId="lev">
    <w:name w:val="Strong"/>
    <w:qFormat/>
    <w:rPr>
      <w:rFonts w:cs="Times New Roman"/>
      <w:b/>
      <w:bCs/>
    </w:rPr>
  </w:style>
  <w:style w:type="character" w:customStyle="1" w:styleId="Appelnotedebasdep1">
    <w:name w:val="Appel note de bas de p.1"/>
    <w:rPr>
      <w:vertAlign w:val="superscript"/>
    </w:rPr>
  </w:style>
  <w:style w:type="character" w:customStyle="1" w:styleId="Caractresdenotedefin">
    <w:name w:val="Caractères de note de fin"/>
    <w:rPr>
      <w:vertAlign w:val="superscript"/>
    </w:rPr>
  </w:style>
  <w:style w:type="character" w:customStyle="1" w:styleId="WW-Caractresdenotedefin">
    <w:name w:val="WW-Caractères de note de fin"/>
  </w:style>
  <w:style w:type="character" w:styleId="Appeldenotedefin">
    <w:name w:val="endnote reference"/>
    <w:rPr>
      <w:vertAlign w:val="superscript"/>
    </w:rPr>
  </w:style>
  <w:style w:type="character" w:styleId="Appelnotedebasdep">
    <w:name w:val="footnote reference"/>
    <w:rPr>
      <w:vertAlign w:val="superscript"/>
    </w:rPr>
  </w:style>
  <w:style w:type="paragraph" w:customStyle="1" w:styleId="Titre20">
    <w:name w:val="Titre2"/>
    <w:basedOn w:val="Normal"/>
    <w:next w:val="Corpsdetexte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Corpsdetexte">
    <w:name w:val="Body Text"/>
    <w:basedOn w:val="Normal"/>
    <w:pPr>
      <w:tabs>
        <w:tab w:val="left" w:pos="426"/>
      </w:tabs>
      <w:spacing w:before="60"/>
      <w:jc w:val="both"/>
    </w:pPr>
    <w:rPr>
      <w:rFonts w:ascii="Arial" w:hAnsi="Arial" w:cs="Arial"/>
      <w:b/>
      <w:sz w:val="24"/>
    </w:rPr>
  </w:style>
  <w:style w:type="paragraph" w:styleId="Liste">
    <w:name w:val="List"/>
    <w:basedOn w:val="Corpsdetexte"/>
    <w:rPr>
      <w:rFonts w:cs="Mangal"/>
    </w:rPr>
  </w:style>
  <w:style w:type="paragraph" w:styleId="Lgende">
    <w:name w:val="caption"/>
    <w:basedOn w:val="Normal"/>
    <w:next w:val="Normal"/>
    <w:qFormat/>
    <w:pPr>
      <w:tabs>
        <w:tab w:val="left" w:pos="426"/>
        <w:tab w:val="left" w:pos="851"/>
      </w:tabs>
      <w:jc w:val="both"/>
    </w:pPr>
    <w:rPr>
      <w:rFonts w:ascii="Arial" w:hAnsi="Arial" w:cs="Arial"/>
      <w:b/>
    </w:rPr>
  </w:style>
  <w:style w:type="paragraph" w:customStyle="1" w:styleId="Index">
    <w:name w:val="Index"/>
    <w:basedOn w:val="Normal"/>
    <w:pPr>
      <w:suppressLineNumbers/>
    </w:pPr>
    <w:rPr>
      <w:rFonts w:cs="Mangal"/>
    </w:rPr>
  </w:style>
  <w:style w:type="paragraph" w:customStyle="1" w:styleId="Titre10">
    <w:name w:val="Titre1"/>
    <w:basedOn w:val="Normal"/>
    <w:next w:val="Corpsdetexte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En-tte">
    <w:name w:val="header"/>
    <w:basedOn w:val="Normal"/>
    <w:link w:val="En-tteCar"/>
    <w:uiPriority w:val="99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paragraph" w:styleId="Notedebasdepage">
    <w:name w:val="footnote text"/>
    <w:basedOn w:val="Normal"/>
  </w:style>
  <w:style w:type="paragraph" w:customStyle="1" w:styleId="ftiret">
    <w:name w:val="f_tiret"/>
    <w:basedOn w:val="Normal"/>
    <w:pPr>
      <w:tabs>
        <w:tab w:val="left" w:pos="426"/>
      </w:tabs>
      <w:spacing w:before="60"/>
      <w:ind w:left="142" w:hanging="142"/>
      <w:jc w:val="both"/>
    </w:pPr>
  </w:style>
  <w:style w:type="paragraph" w:customStyle="1" w:styleId="fcasegauche">
    <w:name w:val="f_case_gauche"/>
    <w:basedOn w:val="Normal"/>
    <w:pPr>
      <w:spacing w:after="60"/>
      <w:ind w:left="284" w:hanging="284"/>
      <w:jc w:val="both"/>
    </w:pPr>
  </w:style>
  <w:style w:type="paragraph" w:customStyle="1" w:styleId="fcase1ertab">
    <w:name w:val="f_case_1ertab"/>
    <w:basedOn w:val="Normal"/>
    <w:pPr>
      <w:tabs>
        <w:tab w:val="left" w:pos="426"/>
      </w:tabs>
      <w:ind w:left="709" w:hanging="709"/>
      <w:jc w:val="both"/>
    </w:pPr>
  </w:style>
  <w:style w:type="paragraph" w:customStyle="1" w:styleId="fcase2metab">
    <w:name w:val="f_case_2èmetab"/>
    <w:basedOn w:val="Normal"/>
    <w:pPr>
      <w:tabs>
        <w:tab w:val="left" w:pos="426"/>
        <w:tab w:val="left" w:pos="851"/>
      </w:tabs>
      <w:ind w:left="1134" w:hanging="1134"/>
      <w:jc w:val="both"/>
    </w:pPr>
  </w:style>
  <w:style w:type="paragraph" w:customStyle="1" w:styleId="Commentaire1">
    <w:name w:val="Commentaire1"/>
    <w:basedOn w:val="Normal"/>
  </w:style>
  <w:style w:type="paragraph" w:customStyle="1" w:styleId="Corpsdetexte21">
    <w:name w:val="Corps de texte 21"/>
    <w:basedOn w:val="Normal"/>
    <w:pPr>
      <w:tabs>
        <w:tab w:val="left" w:pos="6237"/>
      </w:tabs>
      <w:spacing w:before="120"/>
    </w:pPr>
    <w:rPr>
      <w:rFonts w:ascii="Arial" w:hAnsi="Arial" w:cs="Arial"/>
      <w:i/>
      <w:sz w:val="24"/>
    </w:rPr>
  </w:style>
  <w:style w:type="paragraph" w:customStyle="1" w:styleId="Corpsdetexte31">
    <w:name w:val="Corps de texte 31"/>
    <w:basedOn w:val="Normal"/>
    <w:rPr>
      <w:rFonts w:ascii="Arial" w:hAnsi="Arial" w:cs="Arial"/>
      <w:bCs/>
      <w:i/>
      <w:iCs/>
      <w:sz w:val="16"/>
    </w:rPr>
  </w:style>
  <w:style w:type="paragraph" w:styleId="Retraitcorpsdetexte">
    <w:name w:val="Body Text Indent"/>
    <w:basedOn w:val="Normal"/>
    <w:pPr>
      <w:ind w:left="567"/>
    </w:pPr>
    <w:rPr>
      <w:rFonts w:ascii="Arial" w:hAnsi="Arial" w:cs="Arial"/>
      <w:bCs/>
      <w:i/>
      <w:iCs/>
      <w:sz w:val="16"/>
    </w:rPr>
  </w:style>
  <w:style w:type="paragraph" w:styleId="NormalWeb">
    <w:name w:val="Normal (Web)"/>
    <w:basedOn w:val="Normal"/>
    <w:pPr>
      <w:spacing w:before="100" w:after="100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Retraitcorpsdetexte21">
    <w:name w:val="Retrait corps de texte 21"/>
    <w:basedOn w:val="Normal"/>
    <w:pPr>
      <w:ind w:left="2268"/>
    </w:pPr>
    <w:rPr>
      <w:rFonts w:ascii="Arial" w:hAnsi="Arial" w:cs="Arial"/>
      <w:i/>
      <w:iCs/>
      <w:sz w:val="16"/>
      <w:szCs w:val="16"/>
    </w:rPr>
  </w:style>
  <w:style w:type="paragraph" w:styleId="Textedebulles">
    <w:name w:val="Balloon Text"/>
    <w:basedOn w:val="Normal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1"/>
    <w:next w:val="Commentaire1"/>
    <w:rPr>
      <w:b/>
      <w:bCs/>
    </w:rPr>
  </w:style>
  <w:style w:type="paragraph" w:customStyle="1" w:styleId="Contenudetableau">
    <w:name w:val="Contenu de tableau"/>
    <w:basedOn w:val="Normal"/>
    <w:pPr>
      <w:suppressLineNumbers/>
    </w:pPr>
  </w:style>
  <w:style w:type="paragraph" w:customStyle="1" w:styleId="Titredetableau">
    <w:name w:val="Titre de tableau"/>
    <w:basedOn w:val="Contenudetableau"/>
    <w:pPr>
      <w:jc w:val="center"/>
    </w:pPr>
    <w:rPr>
      <w:b/>
      <w:bCs/>
    </w:rPr>
  </w:style>
  <w:style w:type="character" w:styleId="Marquedecommentaire">
    <w:name w:val="annotation reference"/>
    <w:uiPriority w:val="99"/>
    <w:semiHidden/>
    <w:unhideWhenUsed/>
    <w:rsid w:val="00CD185D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CD185D"/>
  </w:style>
  <w:style w:type="character" w:customStyle="1" w:styleId="CommentaireCar">
    <w:name w:val="Commentaire Car"/>
    <w:link w:val="Commentaire"/>
    <w:uiPriority w:val="99"/>
    <w:semiHidden/>
    <w:rsid w:val="00CD185D"/>
    <w:rPr>
      <w:rFonts w:ascii="Univers" w:hAnsi="Univers" w:cs="Univers"/>
      <w:lang w:eastAsia="zh-CN"/>
    </w:rPr>
  </w:style>
  <w:style w:type="table" w:styleId="Grilledutableau">
    <w:name w:val="Table Grid"/>
    <w:basedOn w:val="TableauNormal"/>
    <w:uiPriority w:val="59"/>
    <w:rsid w:val="0058280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4Car">
    <w:name w:val="Titre 4 Car"/>
    <w:link w:val="Titre4"/>
    <w:rsid w:val="00B424AF"/>
    <w:rPr>
      <w:rFonts w:ascii="Arial" w:hAnsi="Arial" w:cs="Arial"/>
      <w:b/>
      <w:lang w:eastAsia="zh-CN"/>
    </w:rPr>
  </w:style>
  <w:style w:type="character" w:customStyle="1" w:styleId="En-tteCar">
    <w:name w:val="En-tête Car"/>
    <w:link w:val="En-tte"/>
    <w:uiPriority w:val="99"/>
    <w:locked/>
    <w:rsid w:val="00B424AF"/>
    <w:rPr>
      <w:rFonts w:ascii="Univers" w:hAnsi="Univers" w:cs="Univers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421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www.legifrance.gouv.fr/affichCode.do;jsessionid=0DDDE5A7DF8FB00C1FF01114156D32FB.tplgfr42s_2?idSectionTA=LEGISCTA000037729901&amp;cidTexte=LEGITEXT000037701019&amp;dateTexte=20190401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WORD\MODELES\DC1TYP_F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60B2A8-288F-44A2-BF44-C2C2ACE2AA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DC1TYP_F</Template>
  <TotalTime>8</TotalTime>
  <Pages>6</Pages>
  <Words>1723</Words>
  <Characters>9479</Characters>
  <Application>Microsoft Office Word</Application>
  <DocSecurity>0</DocSecurity>
  <Lines>78</Lines>
  <Paragraphs>22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_Modèle recommandé : le service peut l’adapter le cas échéant_DC1_</vt:lpstr>
    </vt:vector>
  </TitlesOfParts>
  <Company>MINEFI</Company>
  <LinksUpToDate>false</LinksUpToDate>
  <CharactersWithSpaces>11180</CharactersWithSpaces>
  <SharedDoc>false</SharedDoc>
  <HLinks>
    <vt:vector size="6" baseType="variant">
      <vt:variant>
        <vt:i4>2555984</vt:i4>
      </vt:variant>
      <vt:variant>
        <vt:i4>85</vt:i4>
      </vt:variant>
      <vt:variant>
        <vt:i4>0</vt:i4>
      </vt:variant>
      <vt:variant>
        <vt:i4>5</vt:i4>
      </vt:variant>
      <vt:variant>
        <vt:lpwstr>https://www.legifrance.gouv.fr/affichCode.do;jsessionid=0DDDE5A7DF8FB00C1FF01114156D32FB.tplgfr42s_2?idSectionTA=LEGISCTA000037729901&amp;cidTexte=LEGITEXT000037701019&amp;dateTexte=20190401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_Modèle recommandé : le service peut l’adapter le cas échéant_DC1_</dc:title>
  <dc:subject/>
  <dc:creator>francois</dc:creator>
  <cp:keywords/>
  <cp:lastModifiedBy>Galea Salome</cp:lastModifiedBy>
  <cp:revision>3</cp:revision>
  <cp:lastPrinted>2016-04-13T10:45:00Z</cp:lastPrinted>
  <dcterms:created xsi:type="dcterms:W3CDTF">2025-10-21T14:19:00Z</dcterms:created>
  <dcterms:modified xsi:type="dcterms:W3CDTF">2025-11-25T15:36:00Z</dcterms:modified>
</cp:coreProperties>
</file>